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A49" w:rsidRPr="00654996" w:rsidRDefault="009D4A49" w:rsidP="0065499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bookmarkStart w:id="0" w:name="_Hlk68373257"/>
    </w:p>
    <w:p w:rsidR="009D4A49" w:rsidRPr="00654996" w:rsidRDefault="009D4A49" w:rsidP="0065499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654996" w:rsidRPr="00654996" w:rsidRDefault="00654996" w:rsidP="0065499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654996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9D4A49" w:rsidRPr="00654996" w:rsidRDefault="009D4A49" w:rsidP="0065499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654996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:rsidR="009D4A49" w:rsidRPr="00654996" w:rsidRDefault="009D4A49" w:rsidP="0065499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654996">
        <w:rPr>
          <w:rFonts w:eastAsia="SimSun"/>
          <w:kern w:val="1"/>
          <w:sz w:val="28"/>
          <w:szCs w:val="28"/>
          <w:lang w:eastAsia="ar-SA"/>
        </w:rPr>
        <w:t>«Окружающий мир»</w:t>
      </w:r>
    </w:p>
    <w:p w:rsidR="009D4A49" w:rsidRPr="00654996" w:rsidRDefault="009D4A49" w:rsidP="0065499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654996">
        <w:rPr>
          <w:rFonts w:eastAsia="SimSun"/>
          <w:kern w:val="1"/>
          <w:sz w:val="28"/>
          <w:szCs w:val="28"/>
          <w:lang w:eastAsia="ar-SA"/>
        </w:rPr>
        <w:t>1 класс</w:t>
      </w:r>
    </w:p>
    <w:p w:rsidR="009D4A49" w:rsidRPr="00654996" w:rsidRDefault="00CA4171" w:rsidP="0065499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(дополнительный)</w:t>
      </w:r>
    </w:p>
    <w:p w:rsidR="009D4A49" w:rsidRPr="00654996" w:rsidRDefault="00104639" w:rsidP="0065499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2022-2023</w:t>
      </w:r>
      <w:r w:rsidR="009D4A49" w:rsidRPr="00654996">
        <w:rPr>
          <w:rFonts w:eastAsia="SimSun"/>
          <w:kern w:val="1"/>
          <w:sz w:val="28"/>
          <w:szCs w:val="28"/>
          <w:lang w:eastAsia="ar-SA"/>
        </w:rPr>
        <w:t xml:space="preserve"> учебный год</w:t>
      </w:r>
    </w:p>
    <w:p w:rsidR="00832077" w:rsidRPr="00654996" w:rsidRDefault="00832077" w:rsidP="00832077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654996">
        <w:rPr>
          <w:rFonts w:eastAsia="SimSun"/>
          <w:kern w:val="1"/>
          <w:sz w:val="28"/>
          <w:szCs w:val="28"/>
          <w:lang w:eastAsia="ar-SA"/>
        </w:rPr>
        <w:t>(вариант 3.2)</w:t>
      </w:r>
    </w:p>
    <w:p w:rsidR="009D4A49" w:rsidRPr="00654996" w:rsidRDefault="009D4A49" w:rsidP="0065499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rPr>
          <w:rFonts w:eastAsia="SimSun"/>
          <w:kern w:val="1"/>
          <w:sz w:val="28"/>
          <w:szCs w:val="28"/>
          <w:lang w:eastAsia="ar-SA"/>
        </w:rPr>
      </w:pPr>
      <w:bookmarkStart w:id="1" w:name="_GoBack"/>
      <w:bookmarkEnd w:id="1"/>
    </w:p>
    <w:p w:rsidR="009D4A49" w:rsidRPr="00654996" w:rsidRDefault="009D4A49" w:rsidP="0065499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  <w:sectPr w:rsidR="009D4A49" w:rsidRPr="00654996" w:rsidSect="00654996">
          <w:footerReference w:type="default" r:id="rId7"/>
          <w:pgSz w:w="16838" w:h="11906" w:orient="landscape"/>
          <w:pgMar w:top="1134" w:right="567" w:bottom="1134" w:left="1134" w:header="708" w:footer="708" w:gutter="0"/>
          <w:pgNumType w:start="2"/>
          <w:cols w:space="708"/>
          <w:docGrid w:linePitch="360"/>
        </w:sectPr>
      </w:pPr>
    </w:p>
    <w:p w:rsidR="009D4A49" w:rsidRPr="00654996" w:rsidRDefault="009D4A49" w:rsidP="0065499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bookmarkEnd w:id="0"/>
    <w:p w:rsidR="009D4A49" w:rsidRPr="00654996" w:rsidRDefault="009D4A49" w:rsidP="00654996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654996">
        <w:rPr>
          <w:rFonts w:eastAsia="SimSun"/>
          <w:color w:val="000000" w:themeColor="text1"/>
          <w:kern w:val="2"/>
          <w:sz w:val="28"/>
          <w:szCs w:val="28"/>
          <w:lang w:eastAsia="ar-SA"/>
        </w:rPr>
        <w:t xml:space="preserve">  Составитель: </w:t>
      </w:r>
    </w:p>
    <w:p w:rsidR="009D4A49" w:rsidRPr="00654996" w:rsidRDefault="00CA4171" w:rsidP="00654996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proofErr w:type="spellStart"/>
      <w:r>
        <w:rPr>
          <w:rFonts w:eastAsia="SimSun"/>
          <w:color w:val="000000" w:themeColor="text1"/>
          <w:kern w:val="2"/>
          <w:sz w:val="28"/>
          <w:szCs w:val="28"/>
          <w:lang w:eastAsia="ar-SA"/>
        </w:rPr>
        <w:t>Байгереева</w:t>
      </w:r>
      <w:proofErr w:type="spellEnd"/>
      <w:r>
        <w:rPr>
          <w:rFonts w:eastAsia="SimSun"/>
          <w:color w:val="000000" w:themeColor="text1"/>
          <w:kern w:val="2"/>
          <w:sz w:val="28"/>
          <w:szCs w:val="28"/>
          <w:lang w:eastAsia="ar-SA"/>
        </w:rPr>
        <w:t xml:space="preserve"> Лиза </w:t>
      </w:r>
      <w:proofErr w:type="spellStart"/>
      <w:r>
        <w:rPr>
          <w:rFonts w:eastAsia="SimSun"/>
          <w:color w:val="000000" w:themeColor="text1"/>
          <w:kern w:val="2"/>
          <w:sz w:val="28"/>
          <w:szCs w:val="28"/>
          <w:lang w:eastAsia="ar-SA"/>
        </w:rPr>
        <w:t>Султановна</w:t>
      </w:r>
      <w:proofErr w:type="spellEnd"/>
    </w:p>
    <w:p w:rsidR="009D4A49" w:rsidRPr="00654996" w:rsidRDefault="00466758" w:rsidP="00654996">
      <w:pPr>
        <w:tabs>
          <w:tab w:val="left" w:pos="709"/>
          <w:tab w:val="left" w:pos="5387"/>
          <w:tab w:val="left" w:pos="5954"/>
        </w:tabs>
        <w:autoSpaceDE w:val="0"/>
        <w:autoSpaceDN w:val="0"/>
        <w:adjustRightInd w:val="0"/>
        <w:ind w:firstLine="709"/>
        <w:contextualSpacing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654996">
        <w:rPr>
          <w:rFonts w:eastAsia="SimSun"/>
          <w:color w:val="000000" w:themeColor="text1"/>
          <w:kern w:val="2"/>
          <w:sz w:val="28"/>
          <w:szCs w:val="28"/>
          <w:lang w:eastAsia="ar-SA"/>
        </w:rPr>
        <w:t>учитель начальных классов</w:t>
      </w:r>
    </w:p>
    <w:p w:rsidR="00466758" w:rsidRPr="00654996" w:rsidRDefault="00466758" w:rsidP="00654996">
      <w:pPr>
        <w:tabs>
          <w:tab w:val="left" w:pos="709"/>
          <w:tab w:val="left" w:pos="5387"/>
          <w:tab w:val="left" w:pos="5954"/>
        </w:tabs>
        <w:autoSpaceDE w:val="0"/>
        <w:autoSpaceDN w:val="0"/>
        <w:adjustRightInd w:val="0"/>
        <w:ind w:firstLine="709"/>
        <w:contextualSpacing/>
        <w:jc w:val="right"/>
        <w:rPr>
          <w:rFonts w:eastAsia="SimSun"/>
          <w:b/>
          <w:bCs/>
          <w:color w:val="00000A"/>
          <w:kern w:val="1"/>
          <w:sz w:val="28"/>
          <w:szCs w:val="28"/>
          <w:lang w:eastAsia="ar-SA"/>
        </w:rPr>
      </w:pPr>
    </w:p>
    <w:p w:rsidR="009D4A49" w:rsidRPr="00654996" w:rsidRDefault="009D4A49" w:rsidP="00654996">
      <w:pPr>
        <w:pStyle w:val="aa"/>
        <w:numPr>
          <w:ilvl w:val="0"/>
          <w:numId w:val="18"/>
        </w:numPr>
        <w:tabs>
          <w:tab w:val="left" w:pos="709"/>
          <w:tab w:val="left" w:pos="5387"/>
          <w:tab w:val="left" w:pos="5954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54996">
        <w:rPr>
          <w:b/>
          <w:bCs/>
          <w:sz w:val="28"/>
          <w:szCs w:val="28"/>
        </w:rPr>
        <w:lastRenderedPageBreak/>
        <w:t>Пояснительная записка</w:t>
      </w:r>
    </w:p>
    <w:p w:rsidR="009D4A49" w:rsidRPr="00654996" w:rsidRDefault="009D4A49" w:rsidP="00654996">
      <w:pPr>
        <w:tabs>
          <w:tab w:val="left" w:pos="709"/>
          <w:tab w:val="left" w:pos="5387"/>
          <w:tab w:val="left" w:pos="5954"/>
        </w:tabs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</w:p>
    <w:p w:rsidR="009D4A49" w:rsidRPr="00654996" w:rsidRDefault="009D4A49" w:rsidP="0065499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654996">
        <w:rPr>
          <w:sz w:val="28"/>
          <w:szCs w:val="28"/>
        </w:rPr>
        <w:t>Рабочая программа по</w:t>
      </w:r>
      <w:r w:rsidR="00CA4171">
        <w:rPr>
          <w:sz w:val="28"/>
          <w:szCs w:val="28"/>
        </w:rPr>
        <w:t xml:space="preserve"> предмету «Окружающий мир» для </w:t>
      </w:r>
      <w:r w:rsidRPr="00654996">
        <w:rPr>
          <w:sz w:val="28"/>
          <w:szCs w:val="28"/>
        </w:rPr>
        <w:t xml:space="preserve">1 </w:t>
      </w:r>
      <w:r w:rsidR="00CA4171">
        <w:rPr>
          <w:sz w:val="28"/>
          <w:szCs w:val="28"/>
        </w:rPr>
        <w:t>(дополнительного)</w:t>
      </w:r>
      <w:r w:rsidRPr="00654996">
        <w:rPr>
          <w:sz w:val="28"/>
          <w:szCs w:val="28"/>
        </w:rPr>
        <w:t>класса(вариант 3.2)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окружающему миру для 1-4 классов А.А.</w:t>
      </w:r>
      <w:r w:rsidR="00654996" w:rsidRPr="00654996">
        <w:rPr>
          <w:sz w:val="28"/>
          <w:szCs w:val="28"/>
        </w:rPr>
        <w:t xml:space="preserve"> </w:t>
      </w:r>
      <w:r w:rsidRPr="00654996">
        <w:rPr>
          <w:sz w:val="28"/>
          <w:szCs w:val="28"/>
        </w:rPr>
        <w:t>Плешаков</w:t>
      </w:r>
      <w:r w:rsidR="00654996" w:rsidRPr="00654996">
        <w:rPr>
          <w:sz w:val="28"/>
          <w:szCs w:val="28"/>
        </w:rPr>
        <w:t>а УМК «Школа Рос</w:t>
      </w:r>
      <w:r w:rsidRPr="00654996">
        <w:rPr>
          <w:sz w:val="28"/>
          <w:szCs w:val="28"/>
        </w:rPr>
        <w:t>сии</w:t>
      </w:r>
      <w:r w:rsidR="00654996" w:rsidRPr="00654996">
        <w:rPr>
          <w:sz w:val="28"/>
          <w:szCs w:val="28"/>
        </w:rPr>
        <w:t xml:space="preserve">» </w:t>
      </w:r>
      <w:r w:rsidRPr="00654996">
        <w:rPr>
          <w:sz w:val="28"/>
          <w:szCs w:val="28"/>
        </w:rPr>
        <w:t xml:space="preserve">и является приложением к адаптированной основной общеобразовательной программе начального общего образования ГБОУ «С (к)ОШИСС имени </w:t>
      </w:r>
      <w:proofErr w:type="spellStart"/>
      <w:r w:rsidRPr="00654996">
        <w:rPr>
          <w:sz w:val="28"/>
          <w:szCs w:val="28"/>
        </w:rPr>
        <w:t>В.Ш.Дагаева</w:t>
      </w:r>
      <w:proofErr w:type="spellEnd"/>
      <w:r w:rsidRPr="00654996">
        <w:rPr>
          <w:sz w:val="28"/>
          <w:szCs w:val="28"/>
        </w:rPr>
        <w:t>.</w:t>
      </w:r>
    </w:p>
    <w:p w:rsidR="009D4A49" w:rsidRPr="00654996" w:rsidRDefault="009D4A49" w:rsidP="0065499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996">
        <w:rPr>
          <w:sz w:val="28"/>
          <w:szCs w:val="28"/>
        </w:rPr>
        <w:t xml:space="preserve">         Программа составлена с учётом </w:t>
      </w:r>
      <w:proofErr w:type="gramStart"/>
      <w:r w:rsidRPr="00654996">
        <w:rPr>
          <w:sz w:val="28"/>
          <w:szCs w:val="28"/>
        </w:rPr>
        <w:t>физиологических и психологических особенностей</w:t>
      </w:r>
      <w:proofErr w:type="gramEnd"/>
      <w:r w:rsidRPr="00654996">
        <w:rPr>
          <w:sz w:val="28"/>
          <w:szCs w:val="28"/>
        </w:rPr>
        <w:t xml:space="preserve"> обучающихся с нарушением зрения.</w:t>
      </w:r>
    </w:p>
    <w:p w:rsidR="009D4A49" w:rsidRPr="00654996" w:rsidRDefault="009D4A49" w:rsidP="0065499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D4A49" w:rsidRPr="00654996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  <w:r w:rsidRPr="00654996">
        <w:rPr>
          <w:rFonts w:eastAsia="SimSun"/>
          <w:kern w:val="1"/>
          <w:sz w:val="28"/>
          <w:szCs w:val="28"/>
          <w:lang w:eastAsia="hi-IN" w:bidi="hi-IN"/>
        </w:rPr>
        <w:t xml:space="preserve">Изучение предмета «Окружающий мир» в начальной школе слепых обучающихся направлено на достижение следующих </w:t>
      </w:r>
      <w:r w:rsidRPr="00654996">
        <w:rPr>
          <w:rFonts w:eastAsia="SimSun"/>
          <w:b/>
          <w:kern w:val="1"/>
          <w:sz w:val="28"/>
          <w:szCs w:val="28"/>
          <w:lang w:eastAsia="hi-IN" w:bidi="hi-IN"/>
        </w:rPr>
        <w:t>целей:</w:t>
      </w:r>
    </w:p>
    <w:p w:rsidR="009D4A49" w:rsidRPr="00654996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654996">
        <w:rPr>
          <w:rFonts w:eastAsia="SimSun"/>
          <w:kern w:val="1"/>
          <w:sz w:val="28"/>
          <w:szCs w:val="28"/>
          <w:lang w:eastAsia="hi-IN" w:bidi="hi-IN"/>
        </w:rPr>
        <w:t>-  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личностного опыта взаимодействия-общения с людьми и природой;</w:t>
      </w:r>
    </w:p>
    <w:p w:rsidR="009D4A49" w:rsidRPr="00654996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654996">
        <w:rPr>
          <w:rFonts w:eastAsia="SimSun"/>
          <w:kern w:val="1"/>
          <w:sz w:val="28"/>
          <w:szCs w:val="28"/>
          <w:lang w:eastAsia="hi-IN" w:bidi="hi-IN"/>
        </w:rPr>
        <w:t>- духовно-нравственное развитие и воспитание личности гражданина России, уважительно и бережно относящегося к среде своего обитания, к природному и культурному достоянию родной страны и всего человечества.</w:t>
      </w:r>
    </w:p>
    <w:p w:rsidR="009D4A49" w:rsidRPr="00654996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654996">
        <w:rPr>
          <w:rFonts w:eastAsia="SimSun"/>
          <w:kern w:val="1"/>
          <w:sz w:val="28"/>
          <w:szCs w:val="28"/>
          <w:lang w:eastAsia="hi-IN" w:bidi="hi-IN"/>
        </w:rPr>
        <w:t xml:space="preserve">Основными </w:t>
      </w:r>
      <w:r w:rsidRPr="00654996">
        <w:rPr>
          <w:rFonts w:eastAsia="SimSun"/>
          <w:b/>
          <w:kern w:val="1"/>
          <w:sz w:val="28"/>
          <w:szCs w:val="28"/>
          <w:lang w:eastAsia="hi-IN" w:bidi="hi-IN"/>
        </w:rPr>
        <w:t xml:space="preserve">задачами </w:t>
      </w:r>
      <w:r w:rsidRPr="00654996">
        <w:rPr>
          <w:rFonts w:eastAsia="SimSun"/>
          <w:kern w:val="1"/>
          <w:sz w:val="28"/>
          <w:szCs w:val="28"/>
          <w:lang w:eastAsia="hi-IN" w:bidi="hi-IN"/>
        </w:rPr>
        <w:t>реализации содержания курса являются:</w:t>
      </w:r>
    </w:p>
    <w:p w:rsidR="009D4A49" w:rsidRPr="00654996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654996">
        <w:rPr>
          <w:rFonts w:eastAsia="SimSun"/>
          <w:kern w:val="1"/>
          <w:sz w:val="28"/>
          <w:szCs w:val="28"/>
          <w:lang w:eastAsia="hi-IN" w:bidi="hi-IN"/>
        </w:rPr>
        <w:t>- формирование уважительного отношения к семье, населенному пункту, региону, к России, истории, культуре, природе нашей страны, ее современной жизни;</w:t>
      </w:r>
    </w:p>
    <w:p w:rsidR="009D4A49" w:rsidRPr="00654996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654996">
        <w:rPr>
          <w:rFonts w:eastAsia="SimSun"/>
          <w:kern w:val="1"/>
          <w:sz w:val="28"/>
          <w:szCs w:val="28"/>
          <w:lang w:eastAsia="hi-IN" w:bidi="hi-IN"/>
        </w:rPr>
        <w:t>- осозна</w:t>
      </w:r>
      <w:r w:rsidRPr="00654996">
        <w:rPr>
          <w:rFonts w:eastAsia="SimSun"/>
          <w:kern w:val="1"/>
          <w:sz w:val="28"/>
          <w:szCs w:val="28"/>
          <w:lang w:eastAsia="hi-IN" w:bidi="hi-IN"/>
        </w:rPr>
        <w:softHyphen/>
        <w:t>ние ценности, целостности и многообразия окружающего мира, своего места в нем;</w:t>
      </w:r>
    </w:p>
    <w:p w:rsidR="009D4A49" w:rsidRPr="00654996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654996">
        <w:rPr>
          <w:rFonts w:eastAsia="SimSun"/>
          <w:kern w:val="1"/>
          <w:sz w:val="28"/>
          <w:szCs w:val="28"/>
          <w:lang w:eastAsia="hi-IN" w:bidi="hi-IN"/>
        </w:rPr>
        <w:t>- формирование модели здоровье</w:t>
      </w:r>
      <w:r w:rsidR="00466758" w:rsidRPr="00654996">
        <w:rPr>
          <w:rFonts w:eastAsia="SimSun"/>
          <w:kern w:val="1"/>
          <w:sz w:val="28"/>
          <w:szCs w:val="28"/>
          <w:lang w:eastAsia="hi-IN" w:bidi="hi-IN"/>
        </w:rPr>
        <w:t xml:space="preserve"> </w:t>
      </w:r>
      <w:r w:rsidRPr="00654996">
        <w:rPr>
          <w:rFonts w:eastAsia="SimSun"/>
          <w:kern w:val="1"/>
          <w:sz w:val="28"/>
          <w:szCs w:val="28"/>
          <w:lang w:eastAsia="hi-IN" w:bidi="hi-IN"/>
        </w:rPr>
        <w:t>сберегающего и безопасного поведения в условиях повседневной жизни и в различных опасных и чрезвычайных ситуациях;</w:t>
      </w:r>
    </w:p>
    <w:p w:rsidR="009D4A49" w:rsidRPr="00654996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654996">
        <w:rPr>
          <w:rFonts w:eastAsia="SimSun"/>
          <w:kern w:val="1"/>
          <w:sz w:val="28"/>
          <w:szCs w:val="28"/>
          <w:lang w:eastAsia="hi-IN" w:bidi="hi-IN"/>
        </w:rPr>
        <w:t>- формирование культуры поведения для обеспечения эффективного и безопасного взаимодействия в социуме;</w:t>
      </w:r>
    </w:p>
    <w:p w:rsidR="009D4A49" w:rsidRPr="00654996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bCs/>
          <w:kern w:val="1"/>
          <w:sz w:val="28"/>
          <w:szCs w:val="28"/>
          <w:lang w:eastAsia="hi-IN" w:bidi="hi-IN"/>
        </w:rPr>
      </w:pPr>
      <w:r w:rsidRPr="00654996">
        <w:rPr>
          <w:rFonts w:eastAsia="SimSun"/>
          <w:kern w:val="1"/>
          <w:sz w:val="28"/>
          <w:szCs w:val="28"/>
          <w:lang w:eastAsia="hi-IN" w:bidi="hi-IN"/>
        </w:rPr>
        <w:t xml:space="preserve">- овладение компенсаторными умениями и навыками познания окружающего мира с помощью нарушенного зрения; </w:t>
      </w:r>
    </w:p>
    <w:p w:rsidR="009D4A49" w:rsidRPr="00654996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654996">
        <w:rPr>
          <w:rFonts w:eastAsia="SimSun"/>
          <w:kern w:val="1"/>
          <w:sz w:val="28"/>
          <w:szCs w:val="28"/>
          <w:lang w:eastAsia="hi-IN" w:bidi="hi-IN"/>
        </w:rPr>
        <w:t>- накопление и систематизация представлений о предметах и явлениях окружающей жизни, природы, обогащение нравственного опыта;</w:t>
      </w:r>
    </w:p>
    <w:p w:rsidR="009D4A49" w:rsidRPr="00654996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2"/>
          <w:sz w:val="28"/>
          <w:szCs w:val="28"/>
          <w:lang w:eastAsia="hi-IN" w:bidi="hi-IN"/>
        </w:rPr>
      </w:pPr>
      <w:r w:rsidRPr="00654996">
        <w:rPr>
          <w:rFonts w:eastAsia="SimSun"/>
          <w:kern w:val="2"/>
          <w:sz w:val="28"/>
          <w:szCs w:val="28"/>
          <w:lang w:eastAsia="hi-IN" w:bidi="hi-IN"/>
        </w:rPr>
        <w:t xml:space="preserve">-овладение основами экологической грамотности, элементарных правил нравственного поведения в мире природы и </w:t>
      </w:r>
      <w:r w:rsidRPr="00654996">
        <w:rPr>
          <w:rFonts w:eastAsia="SimSun"/>
          <w:kern w:val="2"/>
          <w:sz w:val="28"/>
          <w:szCs w:val="28"/>
          <w:lang w:eastAsia="hi-IN" w:bidi="hi-IN"/>
        </w:rPr>
        <w:lastRenderedPageBreak/>
        <w:t>людей, нормами здоровье</w:t>
      </w:r>
      <w:r w:rsidR="00466758" w:rsidRPr="00654996">
        <w:rPr>
          <w:rFonts w:eastAsia="SimSun"/>
          <w:kern w:val="2"/>
          <w:sz w:val="28"/>
          <w:szCs w:val="28"/>
          <w:lang w:eastAsia="hi-IN" w:bidi="hi-IN"/>
        </w:rPr>
        <w:t xml:space="preserve"> </w:t>
      </w:r>
      <w:r w:rsidRPr="00654996">
        <w:rPr>
          <w:rFonts w:eastAsia="SimSun"/>
          <w:kern w:val="2"/>
          <w:sz w:val="28"/>
          <w:szCs w:val="28"/>
          <w:lang w:eastAsia="hi-IN" w:bidi="hi-IN"/>
        </w:rPr>
        <w:t>сберегающего поведения в природной и социальной среде;</w:t>
      </w:r>
    </w:p>
    <w:p w:rsidR="009D4A49" w:rsidRPr="00654996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654996">
        <w:rPr>
          <w:rFonts w:eastAsia="SimSun"/>
          <w:kern w:val="1"/>
          <w:sz w:val="28"/>
          <w:szCs w:val="28"/>
          <w:lang w:eastAsia="hi-IN" w:bidi="hi-IN"/>
        </w:rPr>
        <w:t>- овладение умениями и навыками установления и выявления причинно-следственных связей в окружающем мире;</w:t>
      </w:r>
    </w:p>
    <w:p w:rsidR="009D4A49" w:rsidRPr="00654996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654996">
        <w:rPr>
          <w:rFonts w:eastAsia="SimSun"/>
          <w:kern w:val="1"/>
          <w:sz w:val="28"/>
          <w:szCs w:val="28"/>
          <w:lang w:eastAsia="hi-IN" w:bidi="hi-IN"/>
        </w:rPr>
        <w:t>- воспитание ответственного отношения к природе.</w:t>
      </w:r>
    </w:p>
    <w:p w:rsidR="009D4A49" w:rsidRPr="00654996" w:rsidRDefault="009D4A49" w:rsidP="00654996">
      <w:pPr>
        <w:pStyle w:val="a0"/>
        <w:tabs>
          <w:tab w:val="left" w:pos="709"/>
        </w:tabs>
        <w:spacing w:after="0"/>
        <w:ind w:firstLine="709"/>
        <w:jc w:val="both"/>
        <w:rPr>
          <w:rFonts w:cs="Times New Roman"/>
          <w:sz w:val="28"/>
          <w:szCs w:val="28"/>
        </w:rPr>
      </w:pPr>
    </w:p>
    <w:p w:rsidR="009D4A49" w:rsidRPr="00654996" w:rsidRDefault="009D4A49" w:rsidP="00654996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54996">
        <w:rPr>
          <w:b/>
          <w:sz w:val="28"/>
          <w:szCs w:val="28"/>
        </w:rPr>
        <w:t>Общая характеристика учебного предмета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996">
        <w:rPr>
          <w:sz w:val="28"/>
          <w:szCs w:val="28"/>
        </w:rPr>
        <w:t xml:space="preserve">Особенностью предмета является целенаправленное внимание к расширению чувственного опыта и практической деятельности школьников. 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996">
        <w:rPr>
          <w:sz w:val="28"/>
          <w:szCs w:val="28"/>
        </w:rPr>
        <w:t xml:space="preserve">При ознакомлении слепых первоклассников с природой необходимо тщательно подходить к отбору дидактического материала. Выбранные для обследования объекты должны отвечать особым образовательным потребностям обучающихся, обладать всеми качествами и свойствами предмета, доступными для непосредственного зрительного восприятия слабовидящими обучающимися; отвечать требованиям </w:t>
      </w:r>
      <w:proofErr w:type="spellStart"/>
      <w:r w:rsidRPr="00654996">
        <w:rPr>
          <w:sz w:val="28"/>
          <w:szCs w:val="28"/>
        </w:rPr>
        <w:t>экологичности</w:t>
      </w:r>
      <w:proofErr w:type="spellEnd"/>
      <w:r w:rsidRPr="00654996">
        <w:rPr>
          <w:sz w:val="28"/>
          <w:szCs w:val="28"/>
        </w:rPr>
        <w:t xml:space="preserve"> и безопасности.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996">
        <w:rPr>
          <w:sz w:val="28"/>
          <w:szCs w:val="28"/>
        </w:rPr>
        <w:t>Ознакомление с природой осуществляется на основе наблюдений, проводимых в ходе экскурсий, учебных прогулок или практических занятий в естественной среде. Большое значение имеет организация повседневных наблюдений за происходящими изменениями в природе.</w:t>
      </w:r>
    </w:p>
    <w:p w:rsidR="009D4A49" w:rsidRPr="00654996" w:rsidRDefault="009D4A49" w:rsidP="00654996">
      <w:pPr>
        <w:ind w:firstLine="709"/>
        <w:jc w:val="both"/>
        <w:rPr>
          <w:rFonts w:eastAsia="Calibri"/>
          <w:sz w:val="28"/>
          <w:szCs w:val="28"/>
        </w:rPr>
      </w:pPr>
      <w:r w:rsidRPr="00654996">
        <w:rPr>
          <w:rFonts w:eastAsia="Calibri"/>
          <w:sz w:val="28"/>
          <w:szCs w:val="28"/>
          <w:lang w:eastAsia="en-US"/>
        </w:rPr>
        <w:t>Особенностью предмета является целенаправленное внимание к расширению чувственного опыта и практической деятельности школьников.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996">
        <w:rPr>
          <w:b/>
          <w:sz w:val="28"/>
          <w:szCs w:val="28"/>
        </w:rPr>
        <w:t>Содержание предмета</w:t>
      </w:r>
      <w:r w:rsidRPr="00654996">
        <w:rPr>
          <w:sz w:val="28"/>
          <w:szCs w:val="28"/>
        </w:rPr>
        <w:t xml:space="preserve"> «Окружающий мир» имеет три раздела: «Человек и природа», «Человек и общество», «Правила безопасной жизни».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996">
        <w:rPr>
          <w:sz w:val="28"/>
          <w:szCs w:val="28"/>
        </w:rPr>
        <w:t xml:space="preserve"> Содержание раздела «Человек и природа» направлено на первоначальное знакомство с природой, формирование навыков наблюдения простейших взаимосвязей между живой и неживой природой, взаимосвязей в живой природе посредством зрительного восприятия и всех анализаторов; использование этих навыков для объяснения необходимости бережного отношения к природе на основе проведения несложных наблюдений в окружающей среде. В содержание включено проведение простейших опытов, доступных слабовидящим первоклассникам, с использованием простейшего лабораторного оборудования. 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996">
        <w:rPr>
          <w:sz w:val="28"/>
          <w:szCs w:val="28"/>
        </w:rPr>
        <w:t>Слепые обучающиеся 1 класса учатся словесно описывать на основе предложенного алгоритма изученные объекты и явления живой и неживой природы, выделять их существенные признаки, приобретают первоначальные навыки сравнения объектов живой и неживой природы на основе внешних признаков или известных характерных свойств.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654996">
        <w:rPr>
          <w:iCs/>
          <w:sz w:val="28"/>
          <w:szCs w:val="28"/>
        </w:rPr>
        <w:t>Слепые обучающиеся овладевают правилами безопасного поведения в доме, на улице, природной среде</w:t>
      </w:r>
      <w:r w:rsidRPr="00654996">
        <w:rPr>
          <w:i/>
          <w:iCs/>
          <w:sz w:val="28"/>
          <w:szCs w:val="28"/>
        </w:rPr>
        <w:t>.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996">
        <w:rPr>
          <w:sz w:val="28"/>
          <w:szCs w:val="28"/>
        </w:rPr>
        <w:lastRenderedPageBreak/>
        <w:t xml:space="preserve">Содержание раздела «Человек и общество» направлено на первоначальное знакомство с Россией как государством, с ее государственной символикой. Обучающиеся знакомятся с населением Российской Федерации, с обычаями и укладом жизни разных народов на основе зрительного восприятия натуральных предметов и наглядных пособий. 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996">
        <w:rPr>
          <w:sz w:val="28"/>
          <w:szCs w:val="28"/>
        </w:rPr>
        <w:t>Обучающиеся приобретают первоначальные знания о взаимоотношениях людей в различных социальных группах (семья, группа сверстников), в том числе с позиции развития этических чувств, доброжелательности и эмоционально-</w:t>
      </w:r>
      <w:r w:rsidRPr="00654996">
        <w:rPr>
          <w:sz w:val="28"/>
          <w:szCs w:val="28"/>
        </w:rPr>
        <w:softHyphen/>
        <w:t>нравственной отзывчивости, понимания чувств других людей и сопереживания им; осваивают первоначальные навыки участия в коллективной коммуникативной деятельности в информационно- образовательной среде.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996">
        <w:rPr>
          <w:sz w:val="28"/>
          <w:szCs w:val="28"/>
        </w:rPr>
        <w:t>Содержание раздела «Правила безопасной жизни» направлено на знакомство с правилами сохранения и укрепления своего здоровья, соблюдением режима дня, правил личной гигиены.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996">
        <w:rPr>
          <w:sz w:val="28"/>
          <w:szCs w:val="28"/>
        </w:rPr>
        <w:t>Обучающиеся знакомятся с правилами безопасного поведения в природе, в лесу и на воде; на улице и дома; с номерами телефонов экстренней помощи. Приобретают знания соблюдения правил противопожарной безопасности, при обращении с электричеством и электроприборами. Усваивают правила безопасности при контактах с незнакомыми людьми.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996">
        <w:rPr>
          <w:sz w:val="28"/>
          <w:szCs w:val="28"/>
        </w:rPr>
        <w:t xml:space="preserve">В 1 классе занятия носят в основном ознакомительный характер. Для более глубокого изучения выделяется небольшой круг вопросов, сформулированных в характеристике видов деятельности обучающихся. 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996">
        <w:rPr>
          <w:sz w:val="28"/>
          <w:szCs w:val="28"/>
        </w:rPr>
        <w:t>Учебный предмет «Окружающий мир» занимает особое место среди учебных предметов начальной школы-интерната</w:t>
      </w:r>
      <w:r w:rsidR="00466758" w:rsidRPr="00654996">
        <w:rPr>
          <w:sz w:val="28"/>
          <w:szCs w:val="28"/>
        </w:rPr>
        <w:t xml:space="preserve"> </w:t>
      </w:r>
      <w:r w:rsidRPr="00654996">
        <w:rPr>
          <w:sz w:val="28"/>
          <w:szCs w:val="28"/>
        </w:rPr>
        <w:t>слепых и слабовидящих, поскольку познание детьми данной категории окружающего мира не ограничивается рамками урока. Оно продолжается постоянно в школе-интернате и за её стенами. Сам учебный предмет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родители обучающихся в повседневном общении со своими детьми,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9D4A49" w:rsidRPr="00654996" w:rsidRDefault="009D4A49" w:rsidP="0065499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4996">
        <w:rPr>
          <w:b/>
          <w:sz w:val="28"/>
          <w:szCs w:val="28"/>
        </w:rPr>
        <w:t xml:space="preserve">Место учебного предмета «Окружающий мир» в учебном плане </w:t>
      </w:r>
    </w:p>
    <w:p w:rsidR="009D4A49" w:rsidRPr="00654996" w:rsidRDefault="009D4A49" w:rsidP="0065499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54996">
        <w:rPr>
          <w:sz w:val="28"/>
          <w:szCs w:val="28"/>
        </w:rPr>
        <w:t>По учебному плану на учебный предмет «Окружающий мир»</w:t>
      </w:r>
      <w:r w:rsidR="00CA4171">
        <w:rPr>
          <w:sz w:val="28"/>
          <w:szCs w:val="28"/>
        </w:rPr>
        <w:t xml:space="preserve"> предусматривает в 1 классе – 33 часов за год (1</w:t>
      </w:r>
      <w:r w:rsidRPr="00654996">
        <w:rPr>
          <w:sz w:val="28"/>
          <w:szCs w:val="28"/>
        </w:rPr>
        <w:t xml:space="preserve"> часа</w:t>
      </w:r>
      <w:r w:rsidR="00466758" w:rsidRPr="00654996">
        <w:rPr>
          <w:sz w:val="28"/>
          <w:szCs w:val="28"/>
        </w:rPr>
        <w:t xml:space="preserve"> </w:t>
      </w:r>
      <w:r w:rsidRPr="00654996">
        <w:rPr>
          <w:sz w:val="28"/>
          <w:szCs w:val="28"/>
        </w:rPr>
        <w:t>в неделю).</w:t>
      </w:r>
    </w:p>
    <w:p w:rsidR="009D4A49" w:rsidRPr="00654996" w:rsidRDefault="009D4A49" w:rsidP="0065499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D4A49" w:rsidRPr="00654996" w:rsidRDefault="009D4A49" w:rsidP="00654996">
      <w:pPr>
        <w:pStyle w:val="aa"/>
        <w:tabs>
          <w:tab w:val="left" w:pos="709"/>
        </w:tabs>
        <w:ind w:left="0"/>
        <w:jc w:val="center"/>
        <w:rPr>
          <w:rFonts w:cs="Times New Roman"/>
          <w:b/>
          <w:sz w:val="28"/>
          <w:szCs w:val="28"/>
        </w:rPr>
      </w:pPr>
    </w:p>
    <w:p w:rsidR="009D4A49" w:rsidRDefault="009D4A49" w:rsidP="00654996">
      <w:pPr>
        <w:pStyle w:val="aa"/>
        <w:tabs>
          <w:tab w:val="left" w:pos="709"/>
        </w:tabs>
        <w:ind w:left="0"/>
        <w:jc w:val="center"/>
        <w:rPr>
          <w:rFonts w:cs="Times New Roman"/>
          <w:b/>
          <w:sz w:val="28"/>
          <w:szCs w:val="28"/>
        </w:rPr>
      </w:pPr>
    </w:p>
    <w:p w:rsidR="009D4A49" w:rsidRDefault="009D4A49" w:rsidP="00654996">
      <w:pPr>
        <w:pStyle w:val="aa"/>
        <w:numPr>
          <w:ilvl w:val="0"/>
          <w:numId w:val="18"/>
        </w:numPr>
        <w:tabs>
          <w:tab w:val="left" w:pos="709"/>
        </w:tabs>
        <w:jc w:val="center"/>
        <w:rPr>
          <w:rFonts w:cs="Times New Roman"/>
          <w:b/>
          <w:sz w:val="28"/>
          <w:szCs w:val="28"/>
        </w:rPr>
      </w:pPr>
      <w:r w:rsidRPr="00BC5C60">
        <w:rPr>
          <w:rFonts w:cs="Times New Roman"/>
          <w:b/>
          <w:sz w:val="28"/>
          <w:szCs w:val="28"/>
        </w:rPr>
        <w:lastRenderedPageBreak/>
        <w:t>Планируемые результаты учебного предмета</w:t>
      </w:r>
    </w:p>
    <w:p w:rsidR="00CA4171" w:rsidRPr="00CA4171" w:rsidRDefault="00CA4171" w:rsidP="00CA4171">
      <w:pPr>
        <w:ind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A4171" w:rsidRPr="00CA4171" w:rsidRDefault="00CA4171" w:rsidP="00CA4171">
      <w:pPr>
        <w:ind w:firstLine="284"/>
        <w:jc w:val="both"/>
        <w:rPr>
          <w:color w:val="000000"/>
          <w:sz w:val="28"/>
          <w:szCs w:val="28"/>
        </w:rPr>
      </w:pPr>
      <w:r w:rsidRPr="00CA4171">
        <w:rPr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CA4171" w:rsidRPr="00CA4171" w:rsidRDefault="00CA4171" w:rsidP="00CA4171">
      <w:pPr>
        <w:numPr>
          <w:ilvl w:val="0"/>
          <w:numId w:val="19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CA4171" w:rsidRPr="00CA4171" w:rsidRDefault="00CA4171" w:rsidP="00CA4171">
      <w:pPr>
        <w:numPr>
          <w:ilvl w:val="0"/>
          <w:numId w:val="19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CA4171" w:rsidRPr="00CA4171" w:rsidRDefault="00CA4171" w:rsidP="00CA4171">
      <w:pPr>
        <w:numPr>
          <w:ilvl w:val="0"/>
          <w:numId w:val="19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CA4171" w:rsidRPr="00CA4171" w:rsidRDefault="00CA4171" w:rsidP="00CA4171">
      <w:pPr>
        <w:numPr>
          <w:ilvl w:val="0"/>
          <w:numId w:val="19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A4171" w:rsidRPr="00CA4171" w:rsidRDefault="00CA4171" w:rsidP="00CA4171">
      <w:pPr>
        <w:ind w:firstLine="284"/>
        <w:jc w:val="both"/>
        <w:rPr>
          <w:color w:val="000000"/>
          <w:sz w:val="28"/>
          <w:szCs w:val="28"/>
        </w:rPr>
      </w:pPr>
      <w:r w:rsidRPr="00CA4171">
        <w:rPr>
          <w:b/>
          <w:bCs/>
          <w:color w:val="000000"/>
          <w:sz w:val="28"/>
          <w:szCs w:val="28"/>
        </w:rPr>
        <w:t>Духовно-нравственного воспитания:</w:t>
      </w:r>
    </w:p>
    <w:p w:rsidR="00CA4171" w:rsidRPr="00CA4171" w:rsidRDefault="00CA4171" w:rsidP="00CA4171">
      <w:pPr>
        <w:numPr>
          <w:ilvl w:val="0"/>
          <w:numId w:val="20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CA4171" w:rsidRPr="00CA4171" w:rsidRDefault="00CA4171" w:rsidP="00CA4171">
      <w:pPr>
        <w:numPr>
          <w:ilvl w:val="0"/>
          <w:numId w:val="20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CA4171" w:rsidRPr="00CA4171" w:rsidRDefault="00CA4171" w:rsidP="00CA4171">
      <w:pPr>
        <w:numPr>
          <w:ilvl w:val="0"/>
          <w:numId w:val="20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CA4171" w:rsidRPr="00CA4171" w:rsidRDefault="00CA4171" w:rsidP="00CA4171">
      <w:pPr>
        <w:ind w:firstLine="284"/>
        <w:jc w:val="both"/>
        <w:rPr>
          <w:color w:val="000000"/>
          <w:sz w:val="28"/>
          <w:szCs w:val="28"/>
        </w:rPr>
      </w:pPr>
      <w:r w:rsidRPr="00CA4171">
        <w:rPr>
          <w:b/>
          <w:bCs/>
          <w:color w:val="000000"/>
          <w:sz w:val="28"/>
          <w:szCs w:val="28"/>
        </w:rPr>
        <w:t>Эстетического воспитания:</w:t>
      </w:r>
    </w:p>
    <w:p w:rsidR="00CA4171" w:rsidRPr="00CA4171" w:rsidRDefault="00CA4171" w:rsidP="00CA4171">
      <w:pPr>
        <w:numPr>
          <w:ilvl w:val="0"/>
          <w:numId w:val="21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CA4171" w:rsidRPr="00CA4171" w:rsidRDefault="00CA4171" w:rsidP="00CA4171">
      <w:pPr>
        <w:numPr>
          <w:ilvl w:val="0"/>
          <w:numId w:val="21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lastRenderedPageBreak/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CA4171" w:rsidRPr="00CA4171" w:rsidRDefault="00CA4171" w:rsidP="00CA4171">
      <w:pPr>
        <w:ind w:firstLine="284"/>
        <w:jc w:val="both"/>
        <w:rPr>
          <w:color w:val="000000"/>
          <w:sz w:val="28"/>
          <w:szCs w:val="28"/>
        </w:rPr>
      </w:pPr>
      <w:r w:rsidRPr="00CA4171">
        <w:rPr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CA4171" w:rsidRPr="00CA4171" w:rsidRDefault="00CA4171" w:rsidP="00CA4171">
      <w:pPr>
        <w:numPr>
          <w:ilvl w:val="0"/>
          <w:numId w:val="22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CA4171" w:rsidRPr="00CA4171" w:rsidRDefault="00CA4171" w:rsidP="00CA4171">
      <w:pPr>
        <w:numPr>
          <w:ilvl w:val="0"/>
          <w:numId w:val="22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CA4171" w:rsidRPr="00CA4171" w:rsidRDefault="00CA4171" w:rsidP="00CA4171">
      <w:pPr>
        <w:ind w:firstLine="284"/>
        <w:jc w:val="both"/>
        <w:rPr>
          <w:color w:val="000000"/>
          <w:sz w:val="28"/>
          <w:szCs w:val="28"/>
        </w:rPr>
      </w:pPr>
      <w:r w:rsidRPr="00CA4171">
        <w:rPr>
          <w:b/>
          <w:bCs/>
          <w:color w:val="000000"/>
          <w:sz w:val="28"/>
          <w:szCs w:val="28"/>
        </w:rPr>
        <w:t>Трудового воспитания:</w:t>
      </w:r>
    </w:p>
    <w:p w:rsidR="00CA4171" w:rsidRPr="00CA4171" w:rsidRDefault="00CA4171" w:rsidP="00CA4171">
      <w:pPr>
        <w:numPr>
          <w:ilvl w:val="0"/>
          <w:numId w:val="23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A4171" w:rsidRPr="00CA4171" w:rsidRDefault="00CA4171" w:rsidP="00CA4171">
      <w:pPr>
        <w:ind w:firstLine="284"/>
        <w:jc w:val="both"/>
        <w:rPr>
          <w:color w:val="000000"/>
          <w:sz w:val="28"/>
          <w:szCs w:val="28"/>
        </w:rPr>
      </w:pPr>
      <w:r w:rsidRPr="00CA4171">
        <w:rPr>
          <w:b/>
          <w:bCs/>
          <w:color w:val="000000"/>
          <w:sz w:val="28"/>
          <w:szCs w:val="28"/>
        </w:rPr>
        <w:t>Экологического воспитания:</w:t>
      </w:r>
    </w:p>
    <w:p w:rsidR="00CA4171" w:rsidRPr="00CA4171" w:rsidRDefault="00CA4171" w:rsidP="00CA4171">
      <w:pPr>
        <w:numPr>
          <w:ilvl w:val="0"/>
          <w:numId w:val="24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CA4171" w:rsidRPr="00CA4171" w:rsidRDefault="00CA4171" w:rsidP="00CA4171">
      <w:pPr>
        <w:ind w:firstLine="284"/>
        <w:jc w:val="both"/>
        <w:rPr>
          <w:color w:val="000000"/>
          <w:sz w:val="28"/>
          <w:szCs w:val="28"/>
        </w:rPr>
      </w:pPr>
      <w:r w:rsidRPr="00CA4171"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CA4171" w:rsidRPr="00CA4171" w:rsidRDefault="00CA4171" w:rsidP="00CA4171">
      <w:pPr>
        <w:numPr>
          <w:ilvl w:val="0"/>
          <w:numId w:val="25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ориентация в деятельности на первоначальные представления о научной картине мира; </w:t>
      </w:r>
    </w:p>
    <w:p w:rsidR="00CA4171" w:rsidRPr="00CA4171" w:rsidRDefault="00CA4171" w:rsidP="00CA4171">
      <w:pPr>
        <w:numPr>
          <w:ilvl w:val="0"/>
          <w:numId w:val="25"/>
        </w:numPr>
        <w:spacing w:before="100" w:beforeAutospacing="1" w:after="100" w:afterAutospacing="1" w:line="259" w:lineRule="auto"/>
        <w:ind w:left="227" w:firstLine="284"/>
        <w:jc w:val="both"/>
        <w:rPr>
          <w:color w:val="000000"/>
          <w:sz w:val="28"/>
          <w:szCs w:val="28"/>
        </w:rPr>
      </w:pPr>
      <w:r w:rsidRPr="00CA4171">
        <w:rPr>
          <w:color w:val="000000"/>
          <w:sz w:val="28"/>
          <w:szCs w:val="28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CA4171" w:rsidRPr="00CA4171" w:rsidRDefault="00CA4171" w:rsidP="00CA4171">
      <w:pPr>
        <w:spacing w:after="160" w:line="259" w:lineRule="auto"/>
        <w:ind w:firstLine="284"/>
        <w:jc w:val="both"/>
        <w:rPr>
          <w:rFonts w:eastAsiaTheme="minorHAnsi"/>
          <w:sz w:val="28"/>
          <w:szCs w:val="28"/>
          <w:lang w:eastAsia="en-US"/>
        </w:rPr>
      </w:pPr>
    </w:p>
    <w:p w:rsidR="00CA4171" w:rsidRPr="00CA4171" w:rsidRDefault="00CA4171" w:rsidP="00CA4171">
      <w:pPr>
        <w:spacing w:after="160" w:line="259" w:lineRule="auto"/>
        <w:ind w:firstLine="284"/>
        <w:jc w:val="both"/>
        <w:rPr>
          <w:rFonts w:eastAsiaTheme="minorHAnsi"/>
          <w:sz w:val="28"/>
          <w:szCs w:val="28"/>
          <w:lang w:eastAsia="en-US"/>
        </w:rPr>
      </w:pPr>
    </w:p>
    <w:p w:rsidR="00CA4171" w:rsidRPr="00CA4171" w:rsidRDefault="00CA4171" w:rsidP="00CA4171">
      <w:pPr>
        <w:spacing w:after="160" w:line="259" w:lineRule="auto"/>
        <w:ind w:firstLine="284"/>
        <w:jc w:val="both"/>
        <w:rPr>
          <w:rFonts w:eastAsiaTheme="minorHAnsi"/>
          <w:sz w:val="28"/>
          <w:szCs w:val="28"/>
          <w:lang w:eastAsia="en-US"/>
        </w:rPr>
      </w:pPr>
    </w:p>
    <w:p w:rsidR="00CA4171" w:rsidRPr="00CA4171" w:rsidRDefault="00CA4171" w:rsidP="00CA4171">
      <w:pPr>
        <w:spacing w:after="160" w:line="259" w:lineRule="auto"/>
        <w:ind w:firstLine="284"/>
        <w:jc w:val="both"/>
        <w:rPr>
          <w:rFonts w:eastAsiaTheme="minorHAnsi"/>
          <w:sz w:val="28"/>
          <w:szCs w:val="28"/>
          <w:lang w:eastAsia="en-US"/>
        </w:rPr>
      </w:pPr>
    </w:p>
    <w:p w:rsidR="00CA4171" w:rsidRPr="00BC5C60" w:rsidRDefault="00CA4171" w:rsidP="00CA4171">
      <w:pPr>
        <w:pStyle w:val="aa"/>
        <w:tabs>
          <w:tab w:val="left" w:pos="709"/>
        </w:tabs>
        <w:ind w:left="1069"/>
        <w:rPr>
          <w:rFonts w:cs="Times New Roman"/>
          <w:b/>
          <w:sz w:val="28"/>
          <w:szCs w:val="28"/>
        </w:rPr>
      </w:pPr>
    </w:p>
    <w:p w:rsidR="009D4A49" w:rsidRPr="00BC5C60" w:rsidRDefault="009D4A49" w:rsidP="00654996">
      <w:pPr>
        <w:tabs>
          <w:tab w:val="left" w:pos="709"/>
        </w:tabs>
        <w:ind w:firstLine="709"/>
        <w:jc w:val="both"/>
        <w:rPr>
          <w:sz w:val="28"/>
          <w:szCs w:val="28"/>
          <w:highlight w:val="yellow"/>
        </w:rPr>
      </w:pPr>
      <w:r w:rsidRPr="00BC5C60">
        <w:rPr>
          <w:sz w:val="28"/>
          <w:szCs w:val="28"/>
        </w:rPr>
        <w:t xml:space="preserve">Изучение учебного предмета «Окружающий мир» играет значительную роль в достижении </w:t>
      </w:r>
      <w:proofErr w:type="spellStart"/>
      <w:r w:rsidRPr="00BC5C60">
        <w:rPr>
          <w:b/>
          <w:sz w:val="28"/>
          <w:szCs w:val="28"/>
        </w:rPr>
        <w:t>метапредметных</w:t>
      </w:r>
      <w:proofErr w:type="spellEnd"/>
      <w:r w:rsidRPr="00BC5C60">
        <w:rPr>
          <w:b/>
          <w:sz w:val="28"/>
          <w:szCs w:val="28"/>
        </w:rPr>
        <w:t xml:space="preserve"> результатов</w:t>
      </w:r>
      <w:r w:rsidRPr="00BC5C60">
        <w:rPr>
          <w:sz w:val="28"/>
          <w:szCs w:val="28"/>
        </w:rPr>
        <w:t>, которые с</w:t>
      </w:r>
      <w:r w:rsidRPr="00BC5C60">
        <w:rPr>
          <w:bCs/>
          <w:sz w:val="28"/>
          <w:szCs w:val="28"/>
          <w:lang w:eastAsia="en-US"/>
        </w:rPr>
        <w:t xml:space="preserve"> учетом </w:t>
      </w:r>
      <w:r w:rsidRPr="00BC5C60">
        <w:rPr>
          <w:sz w:val="28"/>
          <w:szCs w:val="28"/>
        </w:rPr>
        <w:t xml:space="preserve">индивидуальных возможностей и особых образовательных потребностей слабовидящих обучающихся </w:t>
      </w:r>
      <w:r w:rsidRPr="00BC5C60">
        <w:rPr>
          <w:sz w:val="28"/>
          <w:szCs w:val="28"/>
          <w:lang w:eastAsia="en-US"/>
        </w:rPr>
        <w:t>должны отражать: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освоение начальных форм познавательной и личностной рефлексии;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соблюдать нормы информационной избирательности, этики и этикета;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lastRenderedPageBreak/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содержанием конкретного учебного предмета;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 xml:space="preserve">овладение базовыми предметными и </w:t>
      </w:r>
      <w:proofErr w:type="spellStart"/>
      <w:r w:rsidRPr="00BC5C60">
        <w:rPr>
          <w:rFonts w:cs="Times New Roman"/>
          <w:sz w:val="28"/>
          <w:szCs w:val="28"/>
        </w:rPr>
        <w:t>межпредметными</w:t>
      </w:r>
      <w:proofErr w:type="spellEnd"/>
      <w:r w:rsidRPr="00BC5C60">
        <w:rPr>
          <w:rFonts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9D4A49" w:rsidRPr="00BC5C60" w:rsidRDefault="009D4A49" w:rsidP="00654996">
      <w:pPr>
        <w:pStyle w:val="aa"/>
        <w:numPr>
          <w:ilvl w:val="1"/>
          <w:numId w:val="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9D4A49" w:rsidRPr="00BC5C60" w:rsidRDefault="009D4A49" w:rsidP="00654996">
      <w:pPr>
        <w:pStyle w:val="a0"/>
        <w:numPr>
          <w:ilvl w:val="1"/>
          <w:numId w:val="8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сотрудничества.</w:t>
      </w:r>
    </w:p>
    <w:p w:rsidR="009D4A49" w:rsidRPr="00BC5C60" w:rsidRDefault="009D4A49" w:rsidP="00654996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sz w:val="28"/>
          <w:szCs w:val="28"/>
        </w:rPr>
      </w:pPr>
    </w:p>
    <w:p w:rsidR="009D4A49" w:rsidRPr="00BC5C60" w:rsidRDefault="009D4A49" w:rsidP="0065499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BC5C60">
        <w:rPr>
          <w:rFonts w:eastAsia="SimSun"/>
          <w:kern w:val="1"/>
          <w:sz w:val="28"/>
          <w:szCs w:val="28"/>
          <w:lang w:eastAsia="hi-IN" w:bidi="hi-IN"/>
        </w:rPr>
        <w:t>При изучении учебного предмета «Окружающий мир» достигаются следующие </w:t>
      </w:r>
      <w:r w:rsidRPr="00BC5C60">
        <w:rPr>
          <w:rFonts w:eastAsia="SimSun"/>
          <w:b/>
          <w:kern w:val="1"/>
          <w:sz w:val="28"/>
          <w:szCs w:val="28"/>
          <w:lang w:eastAsia="hi-IN" w:bidi="hi-IN"/>
        </w:rPr>
        <w:t>предметные результаты</w:t>
      </w:r>
      <w:r w:rsidRPr="00BC5C60">
        <w:rPr>
          <w:rFonts w:eastAsia="SimSun"/>
          <w:kern w:val="1"/>
          <w:sz w:val="28"/>
          <w:szCs w:val="28"/>
          <w:lang w:eastAsia="hi-IN" w:bidi="hi-IN"/>
        </w:rPr>
        <w:t>: </w:t>
      </w:r>
    </w:p>
    <w:p w:rsidR="009D4A49" w:rsidRPr="00BC5C60" w:rsidRDefault="009D4A49" w:rsidP="0065499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kern w:val="2"/>
          <w:sz w:val="28"/>
          <w:szCs w:val="28"/>
        </w:rPr>
      </w:pPr>
      <w:r w:rsidRPr="00BC5C60">
        <w:rPr>
          <w:rFonts w:cs="Times New Roman"/>
          <w:kern w:val="2"/>
          <w:sz w:val="28"/>
          <w:szCs w:val="28"/>
        </w:rPr>
        <w:t xml:space="preserve">- освоение основ экологической грамотности, элементарных правил нравственного поведения в мире природы и людей; </w:t>
      </w:r>
    </w:p>
    <w:p w:rsidR="009D4A49" w:rsidRPr="00BC5C60" w:rsidRDefault="009D4A49" w:rsidP="0065499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kern w:val="2"/>
          <w:sz w:val="28"/>
          <w:szCs w:val="28"/>
        </w:rPr>
        <w:t>- освоение норм здоровье</w:t>
      </w:r>
      <w:r w:rsidR="00466758">
        <w:rPr>
          <w:rFonts w:cs="Times New Roman"/>
          <w:kern w:val="2"/>
          <w:sz w:val="28"/>
          <w:szCs w:val="28"/>
        </w:rPr>
        <w:t xml:space="preserve"> </w:t>
      </w:r>
      <w:r w:rsidRPr="00BC5C60">
        <w:rPr>
          <w:rFonts w:cs="Times New Roman"/>
          <w:kern w:val="2"/>
          <w:sz w:val="28"/>
          <w:szCs w:val="28"/>
        </w:rPr>
        <w:t>сберегающего поведения в природной и социальной среде;</w:t>
      </w:r>
    </w:p>
    <w:p w:rsidR="009D4A49" w:rsidRPr="00BC5C60" w:rsidRDefault="009D4A49" w:rsidP="0065499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kern w:val="2"/>
          <w:sz w:val="28"/>
          <w:szCs w:val="28"/>
        </w:rPr>
      </w:pPr>
      <w:r w:rsidRPr="00BC5C60">
        <w:rPr>
          <w:rFonts w:cs="Times New Roman"/>
          <w:sz w:val="28"/>
          <w:szCs w:val="28"/>
        </w:rPr>
        <w:t xml:space="preserve">- овладение </w:t>
      </w:r>
      <w:r w:rsidRPr="00BC5C60">
        <w:rPr>
          <w:rFonts w:cs="Times New Roman"/>
          <w:kern w:val="2"/>
          <w:sz w:val="28"/>
          <w:szCs w:val="28"/>
        </w:rPr>
        <w:t>доступными способами изучения природы и общества, компенсаторными умениями и навыками познания окружающего мира с помощью нарушенного зрения;</w:t>
      </w:r>
    </w:p>
    <w:p w:rsidR="009D4A49" w:rsidRPr="00BC5C60" w:rsidRDefault="009D4A49" w:rsidP="0065499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kern w:val="2"/>
          <w:sz w:val="28"/>
          <w:szCs w:val="28"/>
        </w:rPr>
      </w:pPr>
      <w:r w:rsidRPr="00BC5C60">
        <w:rPr>
          <w:rFonts w:cs="Times New Roman"/>
          <w:kern w:val="2"/>
          <w:sz w:val="28"/>
          <w:szCs w:val="28"/>
        </w:rPr>
        <w:t>- овладение умениями и навыками установления и выявления элементарных причинно-следственных связей в окружающем мире;</w:t>
      </w:r>
    </w:p>
    <w:p w:rsidR="009D4A49" w:rsidRPr="00BC5C60" w:rsidRDefault="009D4A49" w:rsidP="0065499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- использование приемов и способов зрительного восприятия натуральных предметов, их моделей, макетов;</w:t>
      </w:r>
    </w:p>
    <w:p w:rsidR="009D4A49" w:rsidRPr="00BC5C60" w:rsidRDefault="009D4A49" w:rsidP="0065499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- умение описывать на основе предложенного плана и алгоритма изученные объекты и явления живой и неживой природы, выделять их существенные признаки;</w:t>
      </w:r>
    </w:p>
    <w:p w:rsidR="009D4A49" w:rsidRPr="00BC5C60" w:rsidRDefault="009D4A49" w:rsidP="0065499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 xml:space="preserve">- умение использовать зрительно-моторную координацию, пространственную ориентировку и зрительное восприятие для расширения знаний о живой и неживой природе, формирования целостных представлений о предметах окружающего мира посредством развития способности вести целенаправленное наблюдение для формирования умений </w:t>
      </w:r>
      <w:r w:rsidRPr="00BC5C60">
        <w:rPr>
          <w:rFonts w:cs="Times New Roman"/>
          <w:sz w:val="28"/>
          <w:szCs w:val="28"/>
        </w:rPr>
        <w:lastRenderedPageBreak/>
        <w:t xml:space="preserve">анализировать свои восприятия, относить их к определенному предмету; </w:t>
      </w:r>
    </w:p>
    <w:p w:rsidR="009D4A49" w:rsidRPr="00BC5C60" w:rsidRDefault="009D4A49" w:rsidP="0065499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>- сравнение объектов живой и неживой природы на основе внешних признаков или известных характерных свойств, используя зрительное восприятие и все анализаторы, проводить простейшую классификацию изученных объектов природы;</w:t>
      </w:r>
    </w:p>
    <w:p w:rsidR="009D4A49" w:rsidRPr="00BC5C60" w:rsidRDefault="009D4A49" w:rsidP="0065499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z w:val="28"/>
          <w:szCs w:val="28"/>
        </w:rPr>
        <w:t xml:space="preserve">- умение проводить несложные наблюдения в окружающей среде на основе зрительного восприятия и использования всех анализаторов, ставить опыты, используя простейшее лабораторное оборудование и измерительные приборы, средства оптической коррекции; </w:t>
      </w:r>
    </w:p>
    <w:p w:rsidR="009D4A49" w:rsidRPr="00BC5C60" w:rsidRDefault="009D4A49" w:rsidP="0065499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C5C60">
        <w:rPr>
          <w:rFonts w:cs="Times New Roman"/>
          <w:spacing w:val="2"/>
          <w:sz w:val="28"/>
          <w:szCs w:val="28"/>
        </w:rPr>
        <w:t xml:space="preserve">- обнаружение простейших взаимосвязей между живой и </w:t>
      </w:r>
      <w:r w:rsidRPr="00BC5C60">
        <w:rPr>
          <w:rFonts w:cs="Times New Roman"/>
          <w:sz w:val="28"/>
          <w:szCs w:val="28"/>
        </w:rPr>
        <w:t>неживой природой, взаимосвязи в живой природе;</w:t>
      </w:r>
    </w:p>
    <w:p w:rsidR="009D4A49" w:rsidRPr="00BC5C60" w:rsidRDefault="009D4A49" w:rsidP="00654996">
      <w:pPr>
        <w:pStyle w:val="aa"/>
        <w:numPr>
          <w:ilvl w:val="1"/>
          <w:numId w:val="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textAlignment w:val="center"/>
        <w:rPr>
          <w:rFonts w:eastAsia="Calibri" w:cs="Times New Roman"/>
          <w:spacing w:val="2"/>
          <w:sz w:val="28"/>
          <w:szCs w:val="28"/>
        </w:rPr>
      </w:pPr>
      <w:r w:rsidRPr="00BC5C60">
        <w:rPr>
          <w:rFonts w:eastAsia="Calibri" w:cs="Times New Roman"/>
          <w:sz w:val="28"/>
          <w:szCs w:val="28"/>
        </w:rPr>
        <w:t>- узнавание государственной символики Российской Феде</w:t>
      </w:r>
      <w:r w:rsidRPr="00BC5C60">
        <w:rPr>
          <w:rFonts w:eastAsia="Calibri" w:cs="Times New Roman"/>
          <w:spacing w:val="2"/>
          <w:sz w:val="28"/>
          <w:szCs w:val="28"/>
        </w:rPr>
        <w:t>рации и своего региона; описание достопримечательностей</w:t>
      </w:r>
      <w:r w:rsidRPr="00BC5C60">
        <w:rPr>
          <w:rFonts w:eastAsia="Calibri" w:cs="Times New Roman"/>
          <w:spacing w:val="2"/>
          <w:sz w:val="28"/>
          <w:szCs w:val="28"/>
        </w:rPr>
        <w:tab/>
        <w:t xml:space="preserve"> столицы и родного края; </w:t>
      </w:r>
    </w:p>
    <w:p w:rsidR="009D4A49" w:rsidRPr="00BC5C60" w:rsidRDefault="009D4A49" w:rsidP="00654996">
      <w:pPr>
        <w:pStyle w:val="aa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textAlignment w:val="center"/>
        <w:rPr>
          <w:rFonts w:eastAsia="Calibri" w:cs="Times New Roman"/>
          <w:sz w:val="28"/>
          <w:szCs w:val="28"/>
        </w:rPr>
      </w:pPr>
      <w:r w:rsidRPr="00BC5C60">
        <w:rPr>
          <w:rFonts w:eastAsia="Calibri" w:cs="Times New Roman"/>
          <w:spacing w:val="2"/>
          <w:sz w:val="28"/>
          <w:szCs w:val="28"/>
        </w:rPr>
        <w:t>- уметь находить на карте мира Россий</w:t>
      </w:r>
      <w:r w:rsidRPr="00BC5C60">
        <w:rPr>
          <w:rFonts w:eastAsia="Calibri" w:cs="Times New Roman"/>
          <w:sz w:val="28"/>
          <w:szCs w:val="28"/>
        </w:rPr>
        <w:t>скую Федерацию, на карте России Москву, свой регион и его главный город;</w:t>
      </w:r>
    </w:p>
    <w:p w:rsidR="009D4A49" w:rsidRPr="00BC5C60" w:rsidRDefault="009D4A49" w:rsidP="0065499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kern w:val="2"/>
          <w:sz w:val="28"/>
          <w:szCs w:val="28"/>
        </w:rPr>
      </w:pPr>
      <w:r w:rsidRPr="00BC5C60">
        <w:rPr>
          <w:rFonts w:cs="Times New Roman"/>
          <w:spacing w:val="2"/>
          <w:sz w:val="28"/>
          <w:szCs w:val="28"/>
        </w:rPr>
        <w:t>- оценивать характер взаимоотношений людей в различ</w:t>
      </w:r>
      <w:r w:rsidRPr="00BC5C60">
        <w:rPr>
          <w:rFonts w:cs="Times New Roman"/>
          <w:sz w:val="28"/>
          <w:szCs w:val="28"/>
        </w:rPr>
        <w:t>ных социальных группах (семья, группа сверстников, этнос).</w:t>
      </w:r>
    </w:p>
    <w:p w:rsidR="009D4A49" w:rsidRPr="00BC5C60" w:rsidRDefault="009D4A49" w:rsidP="0065499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 xml:space="preserve">В результате изучения предмета “Окружающий мир” ученик должен </w:t>
      </w:r>
    </w:p>
    <w:p w:rsidR="009D4A49" w:rsidRPr="00BC5C60" w:rsidRDefault="009D4A49" w:rsidP="0065499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C5C60">
        <w:rPr>
          <w:b/>
          <w:sz w:val="28"/>
          <w:szCs w:val="28"/>
        </w:rPr>
        <w:t>Знать: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название планеты, на которой живет;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государственную символику Российской Федерации и своего региона;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общие признаки живых организмов;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основные условия благополучной жизни растений и животных;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правила сохранения и укрепления здоровья;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основные правила поведения в окружающей среде (на дорогах, в школе);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основные профессии людей и определять взаимопомощь людей разных профессий;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основные группы животных и растений;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правила поведения в природе;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знаки дорожного движения, необходимые для соблюдения безопасности;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основные признаки каждого времени года;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основные помещения школы;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улицы, расположенные вблизи школы и дома</w:t>
      </w:r>
    </w:p>
    <w:p w:rsidR="009D4A49" w:rsidRPr="00CA4171" w:rsidRDefault="009D4A49" w:rsidP="00CA4171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основные у</w:t>
      </w:r>
      <w:r w:rsidR="00CA4171">
        <w:rPr>
          <w:sz w:val="28"/>
          <w:szCs w:val="28"/>
        </w:rPr>
        <w:t>чреждения культуры, быта</w:t>
      </w:r>
    </w:p>
    <w:p w:rsidR="009D4A49" w:rsidRPr="00BC5C60" w:rsidRDefault="009D4A49" w:rsidP="0065499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C5C60">
        <w:rPr>
          <w:b/>
          <w:sz w:val="28"/>
          <w:szCs w:val="28"/>
        </w:rPr>
        <w:lastRenderedPageBreak/>
        <w:t>Способен: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узнавать изученные объекты и явления живой и неживой природы;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описывать на основе предложенного плана и алгоритма изученные объекты и явления живой и неживой природы, выделять их существенные признаки;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использовать зрительно-моторную координацию, пространственную ориентировку и зрительное восприятие для расширения знаний о живой и неживой природе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сравнивать объекты живой и неживой природы на основе внешних признаков или известных характерных свойств, используя зрительное восприятие и все анализаторы, проводить простейшую классификацию изученных объектов природы;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определять признаки различных объектов природы (цвет, форму, сравнительные размеры);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пользоваться словами, указывающими направления и время;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наблюдать, делать умозаключения;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различать профессии людей;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различать части растения, отображать их на рисунке;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использовать готовые модели (глобус, карту, план) для объяснения явлений или описания свойств объектов;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показывать сушу и воду на глобусе;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ориентироваться в помещениях школы;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различать знаки светофора; знаки дорожного движения, необходимые для соблюдения безопасности;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использовать естественно­научные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решать практические задачи с помощью наблюдения, сравнения;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ухаживать за растениями (животными);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выполнять изученные правила охраны и укрепления здоровья, безопасного поведения;</w:t>
      </w:r>
    </w:p>
    <w:p w:rsidR="009D4A49" w:rsidRPr="00BC5C60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оценивать воздействие человека на природу, выполнять правила поведения в природе и участвовать в ее охране;</w:t>
      </w:r>
    </w:p>
    <w:p w:rsidR="009D4A49" w:rsidRDefault="009D4A49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составлять описательный рассказ по картине, наблюдаемого объекта во время экскурсии;</w:t>
      </w:r>
    </w:p>
    <w:p w:rsidR="00CA4171" w:rsidRPr="00BC5C60" w:rsidRDefault="00CA4171" w:rsidP="00654996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</w:p>
    <w:p w:rsidR="009D4A49" w:rsidRPr="00BC5C60" w:rsidRDefault="009D4A49" w:rsidP="00654996">
      <w:pPr>
        <w:pStyle w:val="aa"/>
        <w:widowControl/>
        <w:numPr>
          <w:ilvl w:val="0"/>
          <w:numId w:val="17"/>
        </w:numPr>
        <w:tabs>
          <w:tab w:val="left" w:pos="709"/>
        </w:tabs>
        <w:suppressAutoHyphens w:val="0"/>
        <w:jc w:val="center"/>
        <w:rPr>
          <w:rFonts w:cs="Times New Roman"/>
          <w:b/>
          <w:sz w:val="28"/>
          <w:szCs w:val="28"/>
          <w:shd w:val="clear" w:color="auto" w:fill="FFFFFF"/>
        </w:rPr>
      </w:pPr>
      <w:r w:rsidRPr="00BC5C60">
        <w:rPr>
          <w:rFonts w:cs="Times New Roman"/>
          <w:b/>
          <w:sz w:val="28"/>
          <w:szCs w:val="28"/>
          <w:shd w:val="clear" w:color="auto" w:fill="FFFFFF"/>
        </w:rPr>
        <w:lastRenderedPageBreak/>
        <w:t>Содержание учебного материала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Человек и природа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pacing w:val="-2"/>
          <w:sz w:val="28"/>
          <w:szCs w:val="28"/>
        </w:rPr>
        <w:t>Природа вокруг нас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>. Признаки предметов (цвет, форма, сравнительные размеры и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> 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>др.). Примеры явлений природы: смена времён года, снегопад, листопад, перелёты птиц, смена времени суток, рассвет, закат, ветер, дождь, гроза.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Звёзды и планеты. </w:t>
      </w:r>
      <w:r w:rsidRPr="00BC5C60">
        <w:rPr>
          <w:rFonts w:ascii="Times New Roman" w:hAnsi="Times New Roman" w:cs="Times New Roman"/>
          <w:iCs/>
          <w:color w:val="auto"/>
          <w:spacing w:val="2"/>
          <w:sz w:val="28"/>
          <w:szCs w:val="28"/>
        </w:rPr>
        <w:t xml:space="preserve">Солнце, 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Земля. Общее представление о планете Земля, ее форме и размерах. Рельефный глобус как модель Земли. 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Смена дня и ночи на Земле. 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Времена года, их особенности 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>(на основе наблюдений). Смена времён года в родном крае на основе наблюдений.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left="708" w:firstLine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pacing w:val="-2"/>
          <w:sz w:val="28"/>
          <w:szCs w:val="28"/>
        </w:rPr>
        <w:t>Погода, её составляющие</w:t>
      </w:r>
      <w:r w:rsidRPr="00BC5C60">
        <w:rPr>
          <w:rFonts w:ascii="Times New Roman" w:hAnsi="Times New Roman" w:cs="Times New Roman"/>
          <w:color w:val="auto"/>
          <w:spacing w:val="-2"/>
          <w:sz w:val="28"/>
          <w:szCs w:val="28"/>
        </w:rPr>
        <w:tab/>
        <w:t>(температура</w:t>
      </w:r>
      <w:r w:rsidRPr="00BC5C60">
        <w:rPr>
          <w:rFonts w:ascii="Times New Roman" w:hAnsi="Times New Roman" w:cs="Times New Roman"/>
          <w:color w:val="auto"/>
          <w:spacing w:val="-2"/>
          <w:sz w:val="28"/>
          <w:szCs w:val="28"/>
        </w:rPr>
        <w:tab/>
        <w:t>воздуха,</w:t>
      </w:r>
      <w:r w:rsidR="00466758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BC5C60">
        <w:rPr>
          <w:rFonts w:ascii="Times New Roman" w:hAnsi="Times New Roman" w:cs="Times New Roman"/>
          <w:color w:val="auto"/>
          <w:spacing w:val="-2"/>
          <w:sz w:val="28"/>
          <w:szCs w:val="28"/>
        </w:rPr>
        <w:t>облачность,</w:t>
      </w:r>
      <w:r w:rsidR="00466758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осадки, ветер). Наблюдение за погодой своего края на основе использования всех сохранных анализаторов (в том числе и остаточного зрения). 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z w:val="28"/>
          <w:szCs w:val="28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ста растений, фиксация изменений 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>на основе наблюдений реальных объектов посредством использования всех сохранных анализаторов (в том числе и остаточного зрения).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pacing w:val="-2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>Животные, их разнообразие. Условия, необходимые для жизни животных (воздух, вода, тепло, пища). Насекомые,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 рыбы, птицы, звери, их отличия. Питания разных животных (общие представления). 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Правила поведения в природе. 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Человек и общество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Понятие семьи. Семейные 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традиции (первоначальные представления). Взаимоотношения в семье и взаимопомощь членов семьи. Оказание посильной помощи взрослым. Имена и фамилии членов семьи. 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Младший школьник. Правила поведения в школе, на уроке. Обращение к учителю. 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Классный, школьный 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>коллектив, совместная учёба, игры, отдых. Составление режима дня школьника.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Правила взаимоотношений со взрослыми, сверстниками, культура поведения в школе и других общественных местах. 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Значение труда в жизни человека и общества. Некоторые профессии людей. </w:t>
      </w:r>
      <w:r w:rsidRPr="00BC5C60">
        <w:rPr>
          <w:rFonts w:ascii="Times New Roman" w:hAnsi="Times New Roman" w:cs="Times New Roman"/>
          <w:iCs/>
          <w:color w:val="auto"/>
          <w:sz w:val="28"/>
          <w:szCs w:val="28"/>
        </w:rPr>
        <w:t>Средства связи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 w:rsidRPr="00BC5C60">
        <w:rPr>
          <w:rFonts w:ascii="Times New Roman" w:hAnsi="Times New Roman" w:cs="Times New Roman"/>
          <w:iCs/>
          <w:color w:val="auto"/>
          <w:sz w:val="28"/>
          <w:szCs w:val="28"/>
        </w:rPr>
        <w:t>почта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BC5C60">
        <w:rPr>
          <w:rFonts w:ascii="Times New Roman" w:hAnsi="Times New Roman" w:cs="Times New Roman"/>
          <w:iCs/>
          <w:color w:val="auto"/>
          <w:sz w:val="28"/>
          <w:szCs w:val="28"/>
        </w:rPr>
        <w:t>телеграф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BC5C60">
        <w:rPr>
          <w:rFonts w:ascii="Times New Roman" w:hAnsi="Times New Roman" w:cs="Times New Roman"/>
          <w:iCs/>
          <w:color w:val="auto"/>
          <w:sz w:val="28"/>
          <w:szCs w:val="28"/>
        </w:rPr>
        <w:t>телефон, электронная почта.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iCs/>
          <w:color w:val="auto"/>
          <w:spacing w:val="2"/>
          <w:sz w:val="28"/>
          <w:szCs w:val="28"/>
        </w:rPr>
        <w:t xml:space="preserve">Средства массовой информации: радио, телевидение, </w:t>
      </w:r>
      <w:r w:rsidRPr="00BC5C60">
        <w:rPr>
          <w:rFonts w:ascii="Times New Roman" w:hAnsi="Times New Roman" w:cs="Times New Roman"/>
          <w:iCs/>
          <w:color w:val="auto"/>
          <w:spacing w:val="-2"/>
          <w:sz w:val="28"/>
          <w:szCs w:val="28"/>
        </w:rPr>
        <w:t xml:space="preserve">пресса, Интернет. 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z w:val="28"/>
          <w:szCs w:val="28"/>
        </w:rPr>
        <w:t>Наша Родина. Ценност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>но</w:t>
      </w:r>
      <w:r w:rsidR="00466758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>­</w:t>
      </w:r>
      <w:r w:rsidR="00466758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>смысловое содержание понятий «Родина», «Отечество»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>. Государственная символика России: Государствен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>ный герб России, Государственный флаг России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Президент Российской Федерации. 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z w:val="28"/>
          <w:szCs w:val="28"/>
        </w:rPr>
        <w:t>Праздник в жизни общества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>. Новый год, Рождеств</w:t>
      </w:r>
      <w:r w:rsidR="00466758">
        <w:rPr>
          <w:rFonts w:ascii="Times New Roman" w:hAnsi="Times New Roman" w:cs="Times New Roman"/>
          <w:color w:val="auto"/>
          <w:spacing w:val="2"/>
          <w:sz w:val="28"/>
          <w:szCs w:val="28"/>
        </w:rPr>
        <w:t>о, День защитника Отечества, 8 м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>арта, День весны и труда, День Победы,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 Праздники и 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памятные даты своего региона. 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z w:val="28"/>
          <w:szCs w:val="28"/>
        </w:rPr>
        <w:lastRenderedPageBreak/>
        <w:t>Россия на карте, государственная граница России.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z w:val="28"/>
          <w:szCs w:val="28"/>
        </w:rPr>
        <w:t>Москва как столица России. Некоторые д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остопримечательности Москвы: Кремль, Красная площадь. 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>Города России. Санкт-Петербург: некоторые достопримечательности (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Зимний дворец, памятник Петру I — Медный всадник, </w:t>
      </w:r>
      <w:r w:rsidRPr="00BC5C60">
        <w:rPr>
          <w:rFonts w:ascii="Times New Roman" w:hAnsi="Times New Roman" w:cs="Times New Roman"/>
          <w:iCs/>
          <w:color w:val="auto"/>
          <w:sz w:val="28"/>
          <w:szCs w:val="28"/>
        </w:rPr>
        <w:t>раз</w:t>
      </w:r>
      <w:r w:rsidRPr="00BC5C60">
        <w:rPr>
          <w:rFonts w:ascii="Times New Roman" w:hAnsi="Times New Roman" w:cs="Times New Roman"/>
          <w:iCs/>
          <w:color w:val="auto"/>
          <w:spacing w:val="2"/>
          <w:sz w:val="28"/>
          <w:szCs w:val="28"/>
        </w:rPr>
        <w:t>водные мосты через Неву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и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> 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др.). 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  Многонациональность России. Народы, населяющие Россию, их обычаи, характерные особенности быта (по 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выбору). </w:t>
      </w:r>
    </w:p>
    <w:p w:rsidR="00466758" w:rsidRDefault="00466758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Правила безопасной жизни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z w:val="28"/>
          <w:szCs w:val="28"/>
        </w:rPr>
        <w:t>Ценность здоровья и здорового образа жизни.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>Режим дня школьника, чередование труда и отдыха в</w:t>
      </w:r>
      <w:r w:rsidR="00466758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>здоровья. Личная ответственность каждого человека за со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хранение и укрепление своего физического здоровья. Номера телефонов экстренной помощи. 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z w:val="28"/>
          <w:szCs w:val="28"/>
        </w:rPr>
        <w:t xml:space="preserve">Дорога от дома до школы, правила безопасного поведения </w:t>
      </w:r>
      <w:r w:rsidRPr="00BC5C60">
        <w:rPr>
          <w:rFonts w:ascii="Times New Roman" w:hAnsi="Times New Roman" w:cs="Times New Roman"/>
          <w:color w:val="auto"/>
          <w:spacing w:val="2"/>
          <w:sz w:val="28"/>
          <w:szCs w:val="28"/>
        </w:rPr>
        <w:t>на дорогах. Пра</w:t>
      </w:r>
      <w:r w:rsidRPr="00BC5C60">
        <w:rPr>
          <w:rFonts w:ascii="Times New Roman" w:hAnsi="Times New Roman" w:cs="Times New Roman"/>
          <w:color w:val="auto"/>
          <w:sz w:val="28"/>
          <w:szCs w:val="28"/>
        </w:rPr>
        <w:t>вила пожарной безопасности, основные правила обращения с газом, электричеством, водой.</w:t>
      </w:r>
    </w:p>
    <w:p w:rsidR="009D4A49" w:rsidRPr="00BC5C60" w:rsidRDefault="009D4A49" w:rsidP="0065499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C5C60">
        <w:rPr>
          <w:rFonts w:ascii="Times New Roman" w:hAnsi="Times New Roman" w:cs="Times New Roman"/>
          <w:color w:val="auto"/>
          <w:sz w:val="28"/>
          <w:szCs w:val="28"/>
        </w:rPr>
        <w:t>Правила безопасного поведения в природе.</w:t>
      </w:r>
    </w:p>
    <w:p w:rsidR="009D4A49" w:rsidRDefault="009D4A49" w:rsidP="00654996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654996" w:rsidRDefault="00654996" w:rsidP="00654996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CA4171" w:rsidRPr="007D0E10" w:rsidRDefault="00CA4171" w:rsidP="00CA4171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  <w:r w:rsidRPr="007D0E10">
        <w:rPr>
          <w:b/>
          <w:sz w:val="28"/>
          <w:szCs w:val="28"/>
        </w:rPr>
        <w:t>4.Тематическое планирование</w:t>
      </w:r>
    </w:p>
    <w:p w:rsidR="00CA4171" w:rsidRPr="007D0E10" w:rsidRDefault="00CA4171" w:rsidP="00CA4171">
      <w:pPr>
        <w:tabs>
          <w:tab w:val="left" w:pos="709"/>
        </w:tabs>
        <w:jc w:val="both"/>
        <w:rPr>
          <w:rFonts w:eastAsia="Calibri"/>
          <w:sz w:val="28"/>
          <w:szCs w:val="28"/>
        </w:rPr>
        <w:sectPr w:rsidR="00CA4171" w:rsidRPr="007D0E10" w:rsidSect="00CA4171">
          <w:footerReference w:type="default" r:id="rId8"/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81"/>
        </w:sectPr>
      </w:pPr>
    </w:p>
    <w:p w:rsidR="00CA4171" w:rsidRPr="007D0E10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tbl>
      <w:tblPr>
        <w:tblW w:w="14884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3969"/>
        <w:gridCol w:w="1134"/>
        <w:gridCol w:w="8788"/>
      </w:tblGrid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№</w:t>
            </w:r>
          </w:p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п/н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Название раздела.</w:t>
            </w:r>
          </w:p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Основные учебной деятельности</w:t>
            </w:r>
          </w:p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CA4171" w:rsidRPr="007D0E10" w:rsidTr="00CA4171"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четверть – 7</w:t>
            </w:r>
            <w:r w:rsidRPr="007D0E10">
              <w:rPr>
                <w:b/>
                <w:sz w:val="28"/>
                <w:szCs w:val="28"/>
              </w:rPr>
              <w:t>ч</w:t>
            </w:r>
          </w:p>
        </w:tc>
      </w:tr>
      <w:tr w:rsidR="00CA4171" w:rsidRPr="007D0E10" w:rsidTr="00CA4171">
        <w:trPr>
          <w:trHeight w:val="5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Задавайте вопросы!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Знакомство с учебником</w:t>
            </w:r>
          </w:p>
        </w:tc>
      </w:tr>
      <w:tr w:rsidR="00CA4171" w:rsidRPr="007D0E10" w:rsidTr="00CA4171">
        <w:trPr>
          <w:trHeight w:val="11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такое Родина?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представления: Россия – наша Родина.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 xml:space="preserve">Знакомство с основными символами государства: герб, флаг. Их </w:t>
            </w:r>
            <w:proofErr w:type="gramStart"/>
            <w:r w:rsidRPr="007D0E10">
              <w:rPr>
                <w:sz w:val="28"/>
                <w:szCs w:val="28"/>
              </w:rPr>
              <w:t>функциональное  назначение</w:t>
            </w:r>
            <w:proofErr w:type="gramEnd"/>
            <w:r w:rsidRPr="007D0E10">
              <w:rPr>
                <w:sz w:val="28"/>
                <w:szCs w:val="28"/>
              </w:rPr>
              <w:t>.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72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чувства гордости за свою Родину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мы знаем о  народах России?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274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народах России.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372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Отличительные особенности народов России (этнический тип, национальные костюмы, национальные праздники). Что связывает народы  России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  <w:tab w:val="left" w:pos="767"/>
                <w:tab w:val="left" w:pos="1364"/>
                <w:tab w:val="left" w:pos="2237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мы знаем о Москве?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5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Расширение знаний о Москве– столице нашей Родины:</w:t>
            </w:r>
          </w:p>
          <w:p w:rsidR="00CA4171" w:rsidRPr="007D0E10" w:rsidRDefault="00CA4171" w:rsidP="00CA4171">
            <w:pPr>
              <w:pStyle w:val="aa"/>
              <w:numPr>
                <w:ilvl w:val="0"/>
                <w:numId w:val="26"/>
              </w:numPr>
              <w:tabs>
                <w:tab w:val="left" w:pos="243"/>
                <w:tab w:val="left" w:pos="709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7D0E10">
              <w:rPr>
                <w:rFonts w:cs="Times New Roman"/>
                <w:sz w:val="28"/>
                <w:szCs w:val="28"/>
              </w:rPr>
              <w:t xml:space="preserve">понятие «столица», Кремль, президент России, Зарождение Москвы, путешествие по </w:t>
            </w:r>
            <w:proofErr w:type="spellStart"/>
            <w:r w:rsidRPr="007D0E10">
              <w:rPr>
                <w:rFonts w:cs="Times New Roman"/>
                <w:sz w:val="28"/>
                <w:szCs w:val="28"/>
              </w:rPr>
              <w:t>Москве,</w:t>
            </w:r>
            <w:r w:rsidRPr="007D0E10">
              <w:rPr>
                <w:rFonts w:cs="Times New Roman"/>
                <w:spacing w:val="-1"/>
                <w:sz w:val="28"/>
                <w:szCs w:val="28"/>
              </w:rPr>
              <w:t>достопримечательности</w:t>
            </w:r>
            <w:proofErr w:type="spellEnd"/>
            <w:r w:rsidRPr="007D0E10">
              <w:rPr>
                <w:rFonts w:cs="Times New Roman"/>
                <w:spacing w:val="-1"/>
                <w:sz w:val="28"/>
                <w:szCs w:val="28"/>
              </w:rPr>
              <w:t xml:space="preserve"> </w:t>
            </w:r>
            <w:r w:rsidRPr="007D0E10">
              <w:rPr>
                <w:rFonts w:cs="Times New Roman"/>
                <w:sz w:val="28"/>
                <w:szCs w:val="28"/>
              </w:rPr>
              <w:t xml:space="preserve">Москвы (музеи, театры, зоопарк, останкинская телебашня </w:t>
            </w:r>
            <w:proofErr w:type="spellStart"/>
            <w:r w:rsidRPr="007D0E10">
              <w:rPr>
                <w:rFonts w:cs="Times New Roman"/>
                <w:sz w:val="28"/>
                <w:szCs w:val="28"/>
              </w:rPr>
              <w:t>и</w:t>
            </w:r>
            <w:r w:rsidRPr="007D0E10">
              <w:rPr>
                <w:rFonts w:cs="Times New Roman"/>
                <w:spacing w:val="-4"/>
                <w:sz w:val="28"/>
                <w:szCs w:val="28"/>
              </w:rPr>
              <w:t>т.д</w:t>
            </w:r>
            <w:proofErr w:type="spellEnd"/>
            <w:r w:rsidRPr="007D0E10">
              <w:rPr>
                <w:rFonts w:cs="Times New Roman"/>
                <w:spacing w:val="-4"/>
                <w:sz w:val="28"/>
                <w:szCs w:val="28"/>
              </w:rPr>
              <w:t>.),</w:t>
            </w:r>
            <w:r w:rsidRPr="007D0E10">
              <w:rPr>
                <w:rFonts w:cs="Times New Roman"/>
                <w:sz w:val="28"/>
                <w:szCs w:val="28"/>
              </w:rPr>
              <w:t xml:space="preserve">жизнь </w:t>
            </w:r>
            <w:proofErr w:type="spellStart"/>
            <w:r w:rsidRPr="007D0E10">
              <w:rPr>
                <w:rFonts w:cs="Times New Roman"/>
                <w:sz w:val="28"/>
                <w:szCs w:val="28"/>
              </w:rPr>
              <w:t>юныхмосквичей</w:t>
            </w:r>
            <w:proofErr w:type="spellEnd"/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у нас над головой?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proofErr w:type="gramStart"/>
            <w:r w:rsidRPr="007D0E10">
              <w:rPr>
                <w:sz w:val="28"/>
                <w:szCs w:val="28"/>
              </w:rPr>
              <w:t>Формирование  представлений</w:t>
            </w:r>
            <w:proofErr w:type="gramEnd"/>
            <w:r w:rsidRPr="007D0E10">
              <w:rPr>
                <w:sz w:val="28"/>
                <w:szCs w:val="28"/>
              </w:rPr>
              <w:t xml:space="preserve"> о дневном и ночном небе.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3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Приобретение элементарных знаний о солнце, созвездии Большой Медведицы.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Развитие представлений о форме и размерах.</w:t>
            </w:r>
            <w:r w:rsidRPr="007D0E10">
              <w:rPr>
                <w:sz w:val="28"/>
                <w:szCs w:val="28"/>
                <w:u w:val="single"/>
              </w:rPr>
              <w:t>Стр.18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у нас под ногами?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  <w:tab w:val="left" w:pos="1863"/>
              </w:tabs>
              <w:ind w:right="102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 xml:space="preserve">Формирование </w:t>
            </w:r>
            <w:r w:rsidRPr="007D0E10">
              <w:rPr>
                <w:spacing w:val="-1"/>
                <w:sz w:val="28"/>
                <w:szCs w:val="28"/>
              </w:rPr>
              <w:t xml:space="preserve">представлений </w:t>
            </w:r>
            <w:r w:rsidRPr="007D0E10">
              <w:rPr>
                <w:sz w:val="28"/>
                <w:szCs w:val="28"/>
              </w:rPr>
              <w:t>о камнях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общего у разных растений?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Изучение растений и их частей</w:t>
            </w:r>
          </w:p>
          <w:p w:rsidR="00CA4171" w:rsidRPr="007D0E10" w:rsidRDefault="00CA4171" w:rsidP="00CA4171">
            <w:pPr>
              <w:tabs>
                <w:tab w:val="left" w:pos="243"/>
                <w:tab w:val="left" w:pos="709"/>
              </w:tabs>
              <w:ind w:right="339" w:firstLine="709"/>
              <w:jc w:val="both"/>
              <w:rPr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II четверть – 8</w:t>
            </w:r>
            <w:r w:rsidRPr="007D0E10">
              <w:rPr>
                <w:b/>
                <w:sz w:val="28"/>
                <w:szCs w:val="28"/>
              </w:rPr>
              <w:t xml:space="preserve"> ч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растет на подоконнике?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комнатных растениях, понятия  «Соцветие»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растет на клумбе?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растениях, растущих на клумбах, в цветниках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это за листья?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  <w:u w:val="single"/>
              </w:rPr>
              <w:t>Стр. 28.</w:t>
            </w:r>
            <w:r w:rsidRPr="007D0E10">
              <w:rPr>
                <w:sz w:val="28"/>
                <w:szCs w:val="28"/>
              </w:rPr>
              <w:t>Формирование представлений о деревьях, растущих возле школы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такое хвоинки?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24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хвойных деревьях</w:t>
            </w:r>
          </w:p>
        </w:tc>
      </w:tr>
      <w:tr w:rsidR="00CA4171" w:rsidRPr="007D0E10" w:rsidTr="00CA417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насекомые?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насекомых</w:t>
            </w:r>
          </w:p>
        </w:tc>
      </w:tr>
      <w:tr w:rsidR="00CA4171" w:rsidRPr="007D0E10" w:rsidTr="00CA4171">
        <w:trPr>
          <w:trHeight w:val="7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насекомые?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строении насекомых.</w:t>
            </w:r>
          </w:p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Характерный признак насекомых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рыбы?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рыбах. Каких животных называют рыбами?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птицы?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птицах. Каких животных называют птицами?</w:t>
            </w:r>
          </w:p>
        </w:tc>
      </w:tr>
      <w:tr w:rsidR="00CA4171" w:rsidRPr="007D0E10" w:rsidTr="00CA4171">
        <w:trPr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III  четверть – 10</w:t>
            </w:r>
            <w:r w:rsidRPr="007D0E10">
              <w:rPr>
                <w:b/>
                <w:sz w:val="28"/>
                <w:szCs w:val="28"/>
              </w:rPr>
              <w:t>ч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звери?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строении. Характерные признаки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такое зоопарк?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5"/>
              <w:rPr>
                <w:i/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 xml:space="preserve">Стр.40 -41. </w:t>
            </w:r>
            <w:r w:rsidRPr="007D0E10">
              <w:rPr>
                <w:i/>
                <w:sz w:val="28"/>
                <w:szCs w:val="28"/>
              </w:rPr>
              <w:t>Странички для любознательных.</w:t>
            </w:r>
            <w:r w:rsidRPr="007D0E10">
              <w:rPr>
                <w:i/>
                <w:sz w:val="28"/>
                <w:szCs w:val="28"/>
                <w:u w:val="single"/>
              </w:rPr>
              <w:t xml:space="preserve"> </w:t>
            </w:r>
            <w:r w:rsidRPr="007D0E10">
              <w:rPr>
                <w:sz w:val="28"/>
                <w:szCs w:val="28"/>
              </w:rPr>
              <w:t xml:space="preserve">Формирование представлений о </w:t>
            </w:r>
            <w:proofErr w:type="spellStart"/>
            <w:r w:rsidRPr="007D0E10">
              <w:rPr>
                <w:sz w:val="28"/>
                <w:szCs w:val="28"/>
              </w:rPr>
              <w:t>зоопарке.Формирование</w:t>
            </w:r>
            <w:proofErr w:type="spellEnd"/>
            <w:r w:rsidRPr="007D0E10">
              <w:rPr>
                <w:sz w:val="28"/>
                <w:szCs w:val="28"/>
              </w:rPr>
              <w:t xml:space="preserve"> представлений о многообразии животного </w:t>
            </w:r>
            <w:proofErr w:type="spellStart"/>
            <w:r w:rsidRPr="007D0E10">
              <w:rPr>
                <w:sz w:val="28"/>
                <w:szCs w:val="28"/>
              </w:rPr>
              <w:t>мира.Воспитание</w:t>
            </w:r>
            <w:proofErr w:type="spellEnd"/>
            <w:r w:rsidRPr="007D0E10">
              <w:rPr>
                <w:sz w:val="28"/>
                <w:szCs w:val="28"/>
              </w:rPr>
              <w:t xml:space="preserve"> бережного отношения к природе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нас окружает дома?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24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предметах домашнего обихода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умеет компьютер?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233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 xml:space="preserve">Формирование представлений о </w:t>
            </w:r>
            <w:r w:rsidRPr="007D0E10">
              <w:rPr>
                <w:spacing w:val="-3"/>
                <w:sz w:val="28"/>
                <w:szCs w:val="28"/>
              </w:rPr>
              <w:t xml:space="preserve">компьютере. </w:t>
            </w:r>
            <w:r w:rsidRPr="007D0E10">
              <w:rPr>
                <w:sz w:val="28"/>
                <w:szCs w:val="28"/>
              </w:rPr>
              <w:t xml:space="preserve">Из чего состоит </w:t>
            </w:r>
            <w:r w:rsidRPr="007D0E10">
              <w:rPr>
                <w:spacing w:val="-3"/>
                <w:sz w:val="28"/>
                <w:szCs w:val="28"/>
              </w:rPr>
              <w:t>компьютер?</w:t>
            </w:r>
          </w:p>
          <w:p w:rsidR="00CA4171" w:rsidRPr="007D0E10" w:rsidRDefault="00CA4171" w:rsidP="00CA4171">
            <w:pPr>
              <w:tabs>
                <w:tab w:val="left" w:pos="709"/>
              </w:tabs>
              <w:spacing w:before="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Стр.44.Что умеет компьютер?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57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вокруг нас может быть опасным?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Учить выявлять опасные предметы домашнего обихода, соблюдать осторожность при обращении с ними.</w:t>
            </w:r>
          </w:p>
          <w:p w:rsidR="00CA4171" w:rsidRPr="007D0E10" w:rsidRDefault="00CA4171" w:rsidP="00CA4171">
            <w:pPr>
              <w:tabs>
                <w:tab w:val="left" w:pos="709"/>
              </w:tabs>
              <w:spacing w:before="5"/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Стр.46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   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На что похожа наша планета?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24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планете Земля, о ее форме</w:t>
            </w:r>
          </w:p>
        </w:tc>
      </w:tr>
      <w:tr w:rsidR="00CA4171" w:rsidRPr="007D0E10" w:rsidTr="00CA4171">
        <w:trPr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pStyle w:val="aa"/>
              <w:tabs>
                <w:tab w:val="left" w:pos="709"/>
              </w:tabs>
              <w:ind w:left="0" w:firstLine="709"/>
              <w:jc w:val="center"/>
              <w:rPr>
                <w:rFonts w:cs="Times New Roman"/>
                <w:sz w:val="28"/>
                <w:szCs w:val="28"/>
              </w:rPr>
            </w:pPr>
            <w:r w:rsidRPr="007D0E10">
              <w:rPr>
                <w:rFonts w:eastAsia="Times New Roman" w:cs="Times New Roman"/>
                <w:b/>
                <w:sz w:val="28"/>
                <w:szCs w:val="28"/>
              </w:rPr>
              <w:lastRenderedPageBreak/>
              <w:t>Как, откуда и куда?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2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в наш дом приходит вода и куда она уходит?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53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природных источниках воды, используемой в быту.</w:t>
            </w:r>
          </w:p>
          <w:p w:rsidR="00CA4171" w:rsidRPr="007D0E10" w:rsidRDefault="00CA4171" w:rsidP="00CA4171">
            <w:pPr>
              <w:tabs>
                <w:tab w:val="left" w:pos="709"/>
              </w:tabs>
              <w:spacing w:before="5"/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Стр.60.Значение воды в доме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в наш дом приходит электричество?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 xml:space="preserve">Формирование представлений о разнообразии бытовых электроприборов, их роли в </w:t>
            </w:r>
            <w:proofErr w:type="spellStart"/>
            <w:r w:rsidRPr="007D0E10">
              <w:rPr>
                <w:sz w:val="28"/>
                <w:szCs w:val="28"/>
              </w:rPr>
              <w:t>быту.Ознакомление</w:t>
            </w:r>
            <w:proofErr w:type="spellEnd"/>
            <w:r w:rsidRPr="007D0E10">
              <w:rPr>
                <w:sz w:val="28"/>
                <w:szCs w:val="28"/>
              </w:rPr>
              <w:t xml:space="preserve"> с правилами безопасного обращения с электроприборами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путешествует письмо?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24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работе почты.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Куда текут реки?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реках и морях (куда впадают реки).</w:t>
            </w:r>
          </w:p>
          <w:p w:rsidR="00CA4171" w:rsidRPr="007D0E10" w:rsidRDefault="00CA4171" w:rsidP="00CA4171">
            <w:pPr>
              <w:tabs>
                <w:tab w:val="left" w:pos="709"/>
              </w:tabs>
              <w:spacing w:before="5"/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пресной и морской воде. Чем отличается вода реки и моря? (практическая работа)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  <w:r>
              <w:rPr>
                <w:b/>
                <w:sz w:val="28"/>
                <w:szCs w:val="28"/>
              </w:rPr>
              <w:t xml:space="preserve">  четверть – 8</w:t>
            </w:r>
            <w:r w:rsidRPr="007D0E10">
              <w:rPr>
                <w:b/>
                <w:sz w:val="28"/>
                <w:szCs w:val="28"/>
              </w:rPr>
              <w:t>ч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берутся снег и лёд?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появляются снег и лед?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живут растения?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 xml:space="preserve">Формирование представлений о признаках живой </w:t>
            </w:r>
            <w:proofErr w:type="spellStart"/>
            <w:r w:rsidRPr="007D0E10">
              <w:rPr>
                <w:sz w:val="28"/>
                <w:szCs w:val="28"/>
              </w:rPr>
              <w:t>природыи</w:t>
            </w:r>
            <w:proofErr w:type="spellEnd"/>
            <w:r w:rsidRPr="007D0E10">
              <w:rPr>
                <w:sz w:val="28"/>
                <w:szCs w:val="28"/>
              </w:rPr>
              <w:t xml:space="preserve"> условиях, необходимых для жизни организмов</w:t>
            </w:r>
          </w:p>
        </w:tc>
      </w:tr>
      <w:tr w:rsidR="00CA4171" w:rsidRPr="007D0E10" w:rsidTr="00CA417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живут животные?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признаках живых организмов. Стр.72 - 73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зимой помочь птицам?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признаках птиц</w:t>
            </w:r>
          </w:p>
          <w:p w:rsidR="00CA4171" w:rsidRPr="007D0E10" w:rsidRDefault="00CA4171" w:rsidP="00CA4171">
            <w:pPr>
              <w:tabs>
                <w:tab w:val="left" w:pos="709"/>
              </w:tabs>
              <w:spacing w:before="5"/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Стр.74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берётся шоколад, изюм и мёд?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  <w:u w:val="single"/>
              </w:rPr>
              <w:t xml:space="preserve">Стр.76 -77. </w:t>
            </w:r>
            <w:r w:rsidRPr="007D0E10">
              <w:rPr>
                <w:i/>
                <w:sz w:val="28"/>
                <w:szCs w:val="28"/>
                <w:u w:val="single"/>
              </w:rPr>
              <w:t>Странички для любознательных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pacing w:val="-4"/>
                <w:sz w:val="28"/>
                <w:szCs w:val="28"/>
              </w:rPr>
              <w:t xml:space="preserve">Откуда </w:t>
            </w:r>
            <w:r w:rsidRPr="007D0E10">
              <w:rPr>
                <w:sz w:val="28"/>
                <w:szCs w:val="28"/>
              </w:rPr>
              <w:t xml:space="preserve">берётся и </w:t>
            </w:r>
            <w:r w:rsidRPr="007D0E10">
              <w:rPr>
                <w:spacing w:val="-6"/>
                <w:sz w:val="28"/>
                <w:szCs w:val="28"/>
              </w:rPr>
              <w:t xml:space="preserve">куда </w:t>
            </w:r>
            <w:r w:rsidRPr="007D0E10">
              <w:rPr>
                <w:sz w:val="28"/>
                <w:szCs w:val="28"/>
              </w:rPr>
              <w:t>девается мусор?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4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об источниках бытового мусора, классификация мусора (бумажный, пластиковый, металлический, стеклянный)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в снежинках грязь?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24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об источниках и путях распространения загрязняющих веществ. Познакомить со способами защиты окружающей среды от загрязнений</w:t>
            </w:r>
          </w:p>
        </w:tc>
      </w:tr>
      <w:tr w:rsidR="00CA4171" w:rsidRPr="007D0E10" w:rsidTr="00CA4171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lastRenderedPageBreak/>
              <w:t>33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Проверим себя и оценим свои результаты по разделу «Как и откуда?»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Проверка усвоения знаний</w:t>
            </w:r>
          </w:p>
        </w:tc>
      </w:tr>
    </w:tbl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CA4171" w:rsidRPr="00BC5C60" w:rsidRDefault="00CA4171" w:rsidP="00CA4171">
      <w:pPr>
        <w:tabs>
          <w:tab w:val="left" w:pos="709"/>
        </w:tabs>
        <w:spacing w:after="200"/>
        <w:rPr>
          <w:b/>
          <w:sz w:val="28"/>
          <w:szCs w:val="28"/>
        </w:rPr>
      </w:pPr>
      <w:r w:rsidRPr="00BC5C60">
        <w:rPr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CA4171" w:rsidRPr="00BC5C60" w:rsidRDefault="00CA4171" w:rsidP="00CA4171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BC5C60">
        <w:rPr>
          <w:b/>
          <w:sz w:val="28"/>
          <w:szCs w:val="28"/>
        </w:rPr>
        <w:t xml:space="preserve">    Программное обеспечение:</w:t>
      </w:r>
    </w:p>
    <w:p w:rsidR="00CA4171" w:rsidRPr="00BC5C60" w:rsidRDefault="00CA4171" w:rsidP="00CA4171">
      <w:pPr>
        <w:tabs>
          <w:tab w:val="left" w:pos="709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BC5C60">
        <w:rPr>
          <w:rFonts w:eastAsia="Calibri"/>
          <w:b/>
          <w:bCs/>
          <w:i/>
          <w:iCs/>
          <w:sz w:val="28"/>
          <w:szCs w:val="28"/>
        </w:rPr>
        <w:t xml:space="preserve"> Литература для учащихся:</w:t>
      </w:r>
    </w:p>
    <w:p w:rsidR="00CA4171" w:rsidRPr="00BC5C60" w:rsidRDefault="00CA4171" w:rsidP="00CA4171">
      <w:pPr>
        <w:numPr>
          <w:ilvl w:val="0"/>
          <w:numId w:val="16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BC5C60">
        <w:rPr>
          <w:rFonts w:eastAsia="Calibri"/>
          <w:b/>
          <w:bCs/>
          <w:i/>
          <w:iCs/>
          <w:sz w:val="28"/>
          <w:szCs w:val="28"/>
        </w:rPr>
        <w:t>Основная:</w:t>
      </w:r>
    </w:p>
    <w:p w:rsidR="00CA4171" w:rsidRPr="00BC5C60" w:rsidRDefault="00CA4171" w:rsidP="00CA4171">
      <w:pPr>
        <w:numPr>
          <w:ilvl w:val="0"/>
          <w:numId w:val="14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BC5C60">
        <w:rPr>
          <w:rFonts w:eastAsia="Calibri"/>
          <w:sz w:val="28"/>
          <w:szCs w:val="28"/>
        </w:rPr>
        <w:t>Плешаков А.А. Окружающий мир. 1 класс. В 2 частях. (В 3 книгах). - МИПО РЕПРО (изданный шрифтом Брайля)</w:t>
      </w:r>
    </w:p>
    <w:p w:rsidR="00CA4171" w:rsidRPr="00BC5C60" w:rsidRDefault="00CA4171" w:rsidP="00CA4171">
      <w:pPr>
        <w:numPr>
          <w:ilvl w:val="0"/>
          <w:numId w:val="14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BC5C60">
        <w:rPr>
          <w:rFonts w:eastAsia="Calibri"/>
          <w:sz w:val="28"/>
          <w:szCs w:val="28"/>
        </w:rPr>
        <w:t>Плешаков А.А. Мир вокруг нас 1 класс. Учебник для общеобразовательных учреждений. - М.: Просвещение.</w:t>
      </w:r>
    </w:p>
    <w:p w:rsidR="00CA4171" w:rsidRPr="00BC5C60" w:rsidRDefault="00CA4171" w:rsidP="00CA4171">
      <w:pPr>
        <w:numPr>
          <w:ilvl w:val="0"/>
          <w:numId w:val="14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BC5C60">
        <w:rPr>
          <w:rFonts w:eastAsia="Calibri"/>
          <w:sz w:val="28"/>
          <w:szCs w:val="28"/>
        </w:rPr>
        <w:t>Плешаков А. А. Рабочая тетрадь к учебнику «Мир вокруг нас»: 1 класс. – М.: Просвещение.</w:t>
      </w:r>
    </w:p>
    <w:p w:rsidR="00CA4171" w:rsidRPr="00BC5C60" w:rsidRDefault="00CA4171" w:rsidP="00CA4171">
      <w:pPr>
        <w:tabs>
          <w:tab w:val="left" w:pos="0"/>
          <w:tab w:val="left" w:pos="709"/>
          <w:tab w:val="left" w:pos="5560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CA4171" w:rsidRPr="00BC5C60" w:rsidRDefault="00CA4171" w:rsidP="00CA4171">
      <w:pPr>
        <w:tabs>
          <w:tab w:val="left" w:pos="0"/>
          <w:tab w:val="left" w:pos="709"/>
          <w:tab w:val="left" w:pos="5560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BC5C60">
        <w:rPr>
          <w:rFonts w:eastAsia="Calibri"/>
          <w:b/>
          <w:bCs/>
          <w:i/>
          <w:iCs/>
          <w:sz w:val="28"/>
          <w:szCs w:val="28"/>
        </w:rPr>
        <w:t>Пособия для учителя:</w:t>
      </w:r>
    </w:p>
    <w:p w:rsidR="00CA4171" w:rsidRPr="00BC5C60" w:rsidRDefault="00CA4171" w:rsidP="00CA4171">
      <w:pPr>
        <w:numPr>
          <w:ilvl w:val="0"/>
          <w:numId w:val="15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BC5C60">
        <w:rPr>
          <w:rFonts w:eastAsia="Calibri"/>
          <w:sz w:val="28"/>
          <w:szCs w:val="28"/>
        </w:rPr>
        <w:t>Плешаков А. А. Зеленые страницы: Книга для учащихся начальных классов. – М.: Просвещение, 2005.</w:t>
      </w:r>
    </w:p>
    <w:p w:rsidR="00CA4171" w:rsidRPr="00BC5C60" w:rsidRDefault="00CA4171" w:rsidP="00CA4171">
      <w:pPr>
        <w:numPr>
          <w:ilvl w:val="0"/>
          <w:numId w:val="15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BC5C60">
        <w:rPr>
          <w:rFonts w:eastAsia="Calibri"/>
          <w:sz w:val="28"/>
          <w:szCs w:val="28"/>
        </w:rPr>
        <w:t>Плешаков А. А. Великан на поляне, или Первые уроки экологической этики: Книга для учащихся начальных классов. - М.: Просвещение, 2005</w:t>
      </w:r>
    </w:p>
    <w:p w:rsidR="00CA4171" w:rsidRPr="00BC5C60" w:rsidRDefault="00CA4171" w:rsidP="00CA4171">
      <w:pPr>
        <w:numPr>
          <w:ilvl w:val="0"/>
          <w:numId w:val="15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BC5C60">
        <w:rPr>
          <w:rFonts w:eastAsia="Calibri"/>
          <w:sz w:val="28"/>
          <w:szCs w:val="28"/>
        </w:rPr>
        <w:t>Фефилова Е. П. и др. Поурочные разработки по окружающему миру: 1 класс. – М.: ВАКО, 2011.</w:t>
      </w:r>
    </w:p>
    <w:p w:rsidR="00CA4171" w:rsidRPr="00BC5C60" w:rsidRDefault="00CA4171" w:rsidP="00CA4171">
      <w:pPr>
        <w:tabs>
          <w:tab w:val="left" w:pos="0"/>
          <w:tab w:val="left" w:pos="709"/>
          <w:tab w:val="left" w:pos="5560"/>
        </w:tabs>
        <w:suppressAutoHyphens/>
        <w:ind w:firstLine="709"/>
        <w:jc w:val="both"/>
        <w:rPr>
          <w:rFonts w:eastAsia="Calibri"/>
          <w:bCs/>
          <w:iCs/>
          <w:sz w:val="28"/>
          <w:szCs w:val="28"/>
          <w:lang w:eastAsia="ar-SA"/>
        </w:rPr>
      </w:pPr>
      <w:r w:rsidRPr="00BC5C60">
        <w:rPr>
          <w:rFonts w:eastAsia="Calibri"/>
          <w:bCs/>
          <w:iCs/>
          <w:sz w:val="28"/>
          <w:szCs w:val="28"/>
          <w:lang w:eastAsia="ar-SA"/>
        </w:rPr>
        <w:t xml:space="preserve">4.  </w:t>
      </w:r>
      <w:proofErr w:type="spellStart"/>
      <w:r w:rsidRPr="00BC5C60">
        <w:rPr>
          <w:rFonts w:eastAsia="Calibri"/>
          <w:bCs/>
          <w:iCs/>
          <w:sz w:val="28"/>
          <w:szCs w:val="28"/>
          <w:lang w:eastAsia="ar-SA"/>
        </w:rPr>
        <w:t>Тупоногов</w:t>
      </w:r>
      <w:proofErr w:type="spellEnd"/>
      <w:r w:rsidRPr="00BC5C60">
        <w:rPr>
          <w:rFonts w:eastAsia="Calibri"/>
          <w:bCs/>
          <w:iCs/>
          <w:sz w:val="28"/>
          <w:szCs w:val="28"/>
          <w:lang w:eastAsia="ar-SA"/>
        </w:rPr>
        <w:t xml:space="preserve"> Б.К. Основы коррекционной педагогики. -  М.: ИПТК «</w:t>
      </w:r>
      <w:proofErr w:type="spellStart"/>
      <w:r w:rsidRPr="00BC5C60">
        <w:rPr>
          <w:rFonts w:eastAsia="Calibri"/>
          <w:bCs/>
          <w:iCs/>
          <w:sz w:val="28"/>
          <w:szCs w:val="28"/>
          <w:lang w:eastAsia="ar-SA"/>
        </w:rPr>
        <w:t>Логосвос</w:t>
      </w:r>
      <w:proofErr w:type="spellEnd"/>
      <w:r w:rsidRPr="00BC5C60">
        <w:rPr>
          <w:rFonts w:eastAsia="Calibri"/>
          <w:bCs/>
          <w:iCs/>
          <w:sz w:val="28"/>
          <w:szCs w:val="28"/>
          <w:lang w:eastAsia="ar-SA"/>
        </w:rPr>
        <w:t>», 2004</w:t>
      </w:r>
    </w:p>
    <w:p w:rsidR="00CA4171" w:rsidRPr="00BC5C60" w:rsidRDefault="00CA4171" w:rsidP="00CA417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BC5C60">
        <w:rPr>
          <w:rFonts w:eastAsia="Calibri"/>
          <w:bCs/>
          <w:iCs/>
          <w:sz w:val="28"/>
          <w:szCs w:val="28"/>
          <w:lang w:eastAsia="ar-SA"/>
        </w:rPr>
        <w:t xml:space="preserve">5. Григорьева Л.П., </w:t>
      </w:r>
      <w:proofErr w:type="spellStart"/>
      <w:r w:rsidRPr="00BC5C60">
        <w:rPr>
          <w:rFonts w:eastAsia="Calibri"/>
          <w:bCs/>
          <w:iCs/>
          <w:sz w:val="28"/>
          <w:szCs w:val="28"/>
          <w:lang w:eastAsia="ar-SA"/>
        </w:rPr>
        <w:t>С.В.Сташевский</w:t>
      </w:r>
      <w:proofErr w:type="spellEnd"/>
      <w:r w:rsidRPr="00BC5C60">
        <w:rPr>
          <w:rFonts w:eastAsia="Calibri"/>
          <w:bCs/>
          <w:iCs/>
          <w:sz w:val="28"/>
          <w:szCs w:val="28"/>
          <w:lang w:eastAsia="ar-SA"/>
        </w:rPr>
        <w:t>. Основные методы развития зрительного   восприятия у детей с нарушением зрения. – М. 1990.</w:t>
      </w:r>
    </w:p>
    <w:p w:rsidR="00CA4171" w:rsidRPr="00BC5C60" w:rsidRDefault="00CA4171" w:rsidP="00CA4171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:rsidR="00CA4171" w:rsidRPr="00BC5C60" w:rsidRDefault="00CA4171" w:rsidP="00CA4171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BC5C60">
        <w:rPr>
          <w:b/>
          <w:sz w:val="28"/>
          <w:szCs w:val="28"/>
        </w:rPr>
        <w:t>Дидактический материал:</w:t>
      </w:r>
    </w:p>
    <w:p w:rsidR="00CA4171" w:rsidRPr="00BC5C60" w:rsidRDefault="00CA4171" w:rsidP="00CA4171">
      <w:pPr>
        <w:widowControl w:val="0"/>
        <w:numPr>
          <w:ilvl w:val="0"/>
          <w:numId w:val="1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рельефно-орфографическое лото</w:t>
      </w:r>
    </w:p>
    <w:p w:rsidR="00CA4171" w:rsidRPr="00BC5C60" w:rsidRDefault="00CA4171" w:rsidP="00CA4171">
      <w:pPr>
        <w:widowControl w:val="0"/>
        <w:numPr>
          <w:ilvl w:val="0"/>
          <w:numId w:val="1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дидактические игры</w:t>
      </w:r>
    </w:p>
    <w:p w:rsidR="00CA4171" w:rsidRPr="00BC5C60" w:rsidRDefault="00CA4171" w:rsidP="00CA4171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дидактический материал для фронтальной работы (схемы слогов, предложений и т.д.)</w:t>
      </w:r>
    </w:p>
    <w:p w:rsidR="00CA4171" w:rsidRPr="00BC5C60" w:rsidRDefault="00CA4171" w:rsidP="00CA4171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муляжи фруктов, овощей, животных</w:t>
      </w:r>
    </w:p>
    <w:p w:rsidR="00CA4171" w:rsidRPr="00BC5C60" w:rsidRDefault="00CA4171" w:rsidP="00CA4171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proofErr w:type="spellStart"/>
      <w:r w:rsidRPr="00BC5C60">
        <w:rPr>
          <w:sz w:val="28"/>
          <w:szCs w:val="28"/>
        </w:rPr>
        <w:t>фланелеграф</w:t>
      </w:r>
      <w:proofErr w:type="spellEnd"/>
    </w:p>
    <w:p w:rsidR="00CA4171" w:rsidRPr="00BC5C60" w:rsidRDefault="00CA4171" w:rsidP="00CA4171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C5C60">
        <w:rPr>
          <w:b/>
          <w:sz w:val="28"/>
          <w:szCs w:val="28"/>
        </w:rPr>
        <w:t>Иллюстрации к темам:</w:t>
      </w:r>
    </w:p>
    <w:p w:rsidR="00CA4171" w:rsidRPr="00BC5C60" w:rsidRDefault="00CA4171" w:rsidP="00CA4171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Что такое Родина? (Картинная карта России, физическая карта Российской Федерации, Герб и флаг Российской Федерации).</w:t>
      </w:r>
    </w:p>
    <w:p w:rsidR="00CA4171" w:rsidRPr="00BC5C60" w:rsidRDefault="00CA4171" w:rsidP="00CA4171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Что у нас над головой? (карта звездного неба с изучаемыми созвездиями, иллюстрации с видами облаков).</w:t>
      </w:r>
    </w:p>
    <w:p w:rsidR="00CA4171" w:rsidRPr="00BC5C60" w:rsidRDefault="00CA4171" w:rsidP="00CA4171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 xml:space="preserve">Что общего у разных растений? (плакаты с изображением строения цветка, кустарника, дерева; рисунок-схема: </w:t>
      </w:r>
      <w:r w:rsidRPr="00BC5C60">
        <w:rPr>
          <w:sz w:val="28"/>
          <w:szCs w:val="28"/>
        </w:rPr>
        <w:lastRenderedPageBreak/>
        <w:t>этапы жизни растения).</w:t>
      </w:r>
    </w:p>
    <w:p w:rsidR="00CA4171" w:rsidRPr="00BC5C60" w:rsidRDefault="00CA4171" w:rsidP="00CA4171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Когда наступит лето? (схема времен года).</w:t>
      </w:r>
    </w:p>
    <w:p w:rsidR="00CA4171" w:rsidRPr="00BC5C60" w:rsidRDefault="00CA4171" w:rsidP="00CA4171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Где живут белые медведи?</w:t>
      </w:r>
    </w:p>
    <w:p w:rsidR="00CA4171" w:rsidRPr="00BC5C60" w:rsidRDefault="00CA4171" w:rsidP="00CA4171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Где живут слоны?</w:t>
      </w:r>
    </w:p>
    <w:p w:rsidR="00CA4171" w:rsidRPr="00BC5C60" w:rsidRDefault="00CA4171" w:rsidP="00CA417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(изображения белого медведя и слона (отдельно и непосредственно в среде их обитания).</w:t>
      </w:r>
    </w:p>
    <w:p w:rsidR="00CA4171" w:rsidRPr="00BC5C60" w:rsidRDefault="00CA4171" w:rsidP="00CA4171">
      <w:pPr>
        <w:widowControl w:val="0"/>
        <w:numPr>
          <w:ilvl w:val="0"/>
          <w:numId w:val="2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Модели дерева, строения цветка, Земли (глобус), светофора, знаков дорожного движения</w:t>
      </w:r>
    </w:p>
    <w:p w:rsidR="00CA4171" w:rsidRPr="00BC5C60" w:rsidRDefault="00CA4171" w:rsidP="00CA4171">
      <w:pPr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 xml:space="preserve">Гербарии </w:t>
      </w:r>
    </w:p>
    <w:p w:rsidR="00CA4171" w:rsidRPr="00BC5C60" w:rsidRDefault="00CA4171" w:rsidP="00CA4171">
      <w:pPr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Коллекция камней</w:t>
      </w:r>
    </w:p>
    <w:p w:rsidR="00CA4171" w:rsidRPr="00BC5C60" w:rsidRDefault="00CA4171" w:rsidP="00CA4171">
      <w:pPr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Натуральные объекты по изучаемым темам.</w:t>
      </w:r>
    </w:p>
    <w:p w:rsidR="00CA4171" w:rsidRPr="00BC5C60" w:rsidRDefault="00CA4171" w:rsidP="00CA4171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BC5C60">
        <w:rPr>
          <w:b/>
          <w:sz w:val="28"/>
          <w:szCs w:val="28"/>
        </w:rPr>
        <w:t xml:space="preserve">     Учебное оборудование: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прибор Брайля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грифель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тетради для письма рельефно-точечным шрифтом Брайля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«Прибор прямого чтения»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линейки и угольники с рельефной индикацией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карточки с рельефными изображениями цифр и плоских геометрических фигур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рельефно-графические пособия для изучения математики, издаваемые ООО ИПТК «</w:t>
      </w:r>
      <w:proofErr w:type="spellStart"/>
      <w:r w:rsidRPr="00BC5C60">
        <w:rPr>
          <w:sz w:val="28"/>
          <w:szCs w:val="28"/>
        </w:rPr>
        <w:t>Логосвос</w:t>
      </w:r>
      <w:proofErr w:type="spellEnd"/>
      <w:r w:rsidRPr="00BC5C60">
        <w:rPr>
          <w:sz w:val="28"/>
          <w:szCs w:val="28"/>
        </w:rPr>
        <w:t>»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 xml:space="preserve"> геометрическая доска «</w:t>
      </w:r>
      <w:proofErr w:type="spellStart"/>
      <w:r w:rsidRPr="00BC5C60">
        <w:rPr>
          <w:sz w:val="28"/>
          <w:szCs w:val="28"/>
        </w:rPr>
        <w:t>Геоборд</w:t>
      </w:r>
      <w:proofErr w:type="spellEnd"/>
      <w:r w:rsidRPr="00BC5C60">
        <w:rPr>
          <w:sz w:val="28"/>
          <w:szCs w:val="28"/>
        </w:rPr>
        <w:t>», «Оси координат», прибор «Школьник».</w:t>
      </w:r>
    </w:p>
    <w:p w:rsidR="00CA4171" w:rsidRPr="00BC5C60" w:rsidRDefault="00CA4171" w:rsidP="00CA4171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proofErr w:type="spellStart"/>
      <w:r w:rsidRPr="00BC5C60">
        <w:rPr>
          <w:sz w:val="28"/>
          <w:szCs w:val="28"/>
        </w:rPr>
        <w:t>тифлосредства</w:t>
      </w:r>
      <w:proofErr w:type="spellEnd"/>
      <w:r w:rsidRPr="00BC5C60">
        <w:rPr>
          <w:sz w:val="28"/>
          <w:szCs w:val="28"/>
        </w:rPr>
        <w:t xml:space="preserve"> для слабовидящих (мультимедийная доска, увеличивающие устройства различной модификации)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 xml:space="preserve">колодки – </w:t>
      </w:r>
      <w:proofErr w:type="spellStart"/>
      <w:r w:rsidRPr="00BC5C60">
        <w:rPr>
          <w:sz w:val="28"/>
          <w:szCs w:val="28"/>
        </w:rPr>
        <w:t>шеститочия</w:t>
      </w:r>
      <w:proofErr w:type="spellEnd"/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 xml:space="preserve">увеличенная модель </w:t>
      </w:r>
      <w:proofErr w:type="spellStart"/>
      <w:r w:rsidRPr="00BC5C60">
        <w:rPr>
          <w:sz w:val="28"/>
          <w:szCs w:val="28"/>
        </w:rPr>
        <w:t>шеститочия</w:t>
      </w:r>
      <w:proofErr w:type="spellEnd"/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 xml:space="preserve"> рельефные схемы</w:t>
      </w:r>
    </w:p>
    <w:p w:rsidR="00CA4171" w:rsidRPr="00BC5C60" w:rsidRDefault="00CA4171" w:rsidP="00CA4171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рельефные альбомы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Приборы Брайля, грифели, тетради для письма рельефно-точечным шрифтом Брайля, «Прибор прямого чтения»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касса цифр (для фронтальной и индивидуальной работы)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индивидуальный счетный материал (счетные палочки, геометрические фигуры)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счетный материал для фронтальной работы</w:t>
      </w:r>
    </w:p>
    <w:p w:rsidR="00CA4171" w:rsidRPr="00BC5C60" w:rsidRDefault="00CA4171" w:rsidP="00CA4171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набор «Геометрические тела»</w:t>
      </w:r>
    </w:p>
    <w:p w:rsidR="00CA4171" w:rsidRPr="00BC5C60" w:rsidRDefault="00CA4171" w:rsidP="00CA4171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BC5C60">
        <w:rPr>
          <w:b/>
          <w:sz w:val="28"/>
          <w:szCs w:val="28"/>
        </w:rPr>
        <w:t>Компьютерное оборудование:</w:t>
      </w:r>
    </w:p>
    <w:p w:rsidR="00CA4171" w:rsidRPr="00BC5C60" w:rsidRDefault="00CA4171" w:rsidP="00CA4171">
      <w:pPr>
        <w:widowControl w:val="0"/>
        <w:numPr>
          <w:ilvl w:val="0"/>
          <w:numId w:val="13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lastRenderedPageBreak/>
        <w:t>проектор, интерактивная доска, компьютер</w:t>
      </w:r>
    </w:p>
    <w:p w:rsidR="00CA4171" w:rsidRPr="00BC5C60" w:rsidRDefault="00CA4171" w:rsidP="00CA4171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BC5C60">
        <w:rPr>
          <w:b/>
          <w:sz w:val="28"/>
          <w:szCs w:val="28"/>
        </w:rPr>
        <w:t xml:space="preserve">      Цифровые образовательные ресурсы (список сайтов):</w:t>
      </w:r>
    </w:p>
    <w:p w:rsidR="00CA4171" w:rsidRPr="00BC5C60" w:rsidRDefault="00CA4171" w:rsidP="00CA4171">
      <w:pPr>
        <w:widowControl w:val="0"/>
        <w:numPr>
          <w:ilvl w:val="0"/>
          <w:numId w:val="13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>1Единая коллекция цифровых образовательных ресурсов</w:t>
      </w:r>
    </w:p>
    <w:p w:rsidR="00CA4171" w:rsidRPr="00BC5C60" w:rsidRDefault="00CA4171" w:rsidP="00CA4171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 xml:space="preserve">           http://www.school-collection.edu.ru</w:t>
      </w:r>
    </w:p>
    <w:p w:rsidR="00CA4171" w:rsidRPr="00BC5C60" w:rsidRDefault="00CA4171" w:rsidP="00CA4171">
      <w:pPr>
        <w:widowControl w:val="0"/>
        <w:numPr>
          <w:ilvl w:val="0"/>
          <w:numId w:val="13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 xml:space="preserve"> </w:t>
      </w:r>
      <w:proofErr w:type="spellStart"/>
      <w:r w:rsidRPr="00BC5C60">
        <w:rPr>
          <w:sz w:val="28"/>
          <w:szCs w:val="28"/>
        </w:rPr>
        <w:t>Видеоуроки</w:t>
      </w:r>
      <w:proofErr w:type="spellEnd"/>
      <w:r w:rsidRPr="00BC5C60">
        <w:rPr>
          <w:sz w:val="28"/>
          <w:szCs w:val="28"/>
        </w:rPr>
        <w:t>; тесты; презентации; поурочные планы.</w:t>
      </w:r>
    </w:p>
    <w:p w:rsidR="00CA4171" w:rsidRPr="00BC5C60" w:rsidRDefault="00CA4171" w:rsidP="00CA4171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 xml:space="preserve">           http://videouroki.net/</w:t>
      </w:r>
    </w:p>
    <w:p w:rsidR="00CA4171" w:rsidRPr="00BC5C60" w:rsidRDefault="00CA4171" w:rsidP="00CA4171">
      <w:pPr>
        <w:widowControl w:val="0"/>
        <w:numPr>
          <w:ilvl w:val="0"/>
          <w:numId w:val="13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 xml:space="preserve">Школа онлайн России </w:t>
      </w:r>
    </w:p>
    <w:p w:rsidR="00CA4171" w:rsidRPr="00BC5C60" w:rsidRDefault="00CA4171" w:rsidP="00CA4171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C5C60">
        <w:rPr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:rsidR="00CA4171" w:rsidRPr="00BC5C60" w:rsidRDefault="00232577" w:rsidP="00CA4171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hyperlink r:id="rId9" w:history="1">
        <w:r w:rsidR="00CA4171" w:rsidRPr="00BC5C60">
          <w:rPr>
            <w:color w:val="0000FF"/>
            <w:sz w:val="28"/>
            <w:szCs w:val="28"/>
            <w:u w:val="single"/>
          </w:rPr>
          <w:t>http://shkolaonlain.r</w:t>
        </w:r>
      </w:hyperlink>
    </w:p>
    <w:p w:rsidR="00CA4171" w:rsidRPr="00BC5C60" w:rsidRDefault="00CA4171" w:rsidP="00CA4171">
      <w:pPr>
        <w:numPr>
          <w:ilvl w:val="0"/>
          <w:numId w:val="13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BC5C60">
        <w:rPr>
          <w:rFonts w:eastAsia="Calibri"/>
          <w:sz w:val="28"/>
          <w:szCs w:val="28"/>
        </w:rPr>
        <w:t>видеоуроки</w:t>
      </w:r>
      <w:proofErr w:type="spellEnd"/>
      <w:r w:rsidRPr="00BC5C60">
        <w:rPr>
          <w:rFonts w:eastAsia="Calibri"/>
          <w:sz w:val="28"/>
          <w:szCs w:val="28"/>
        </w:rPr>
        <w:t>; тесты; презентации; поурочные планы; задания олимпиад.</w:t>
      </w:r>
    </w:p>
    <w:p w:rsidR="00CA4171" w:rsidRPr="00BC5C60" w:rsidRDefault="00232577" w:rsidP="00CA417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u w:val="single"/>
        </w:rPr>
      </w:pPr>
      <w:hyperlink r:id="rId10" w:history="1">
        <w:r w:rsidR="00CA4171" w:rsidRPr="00BC5C60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:rsidR="00CA4171" w:rsidRPr="00BC5C60" w:rsidRDefault="00CA4171" w:rsidP="00CA4171">
      <w:pPr>
        <w:numPr>
          <w:ilvl w:val="0"/>
          <w:numId w:val="13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BC5C60">
        <w:rPr>
          <w:rFonts w:eastAsia="Calibri"/>
          <w:sz w:val="28"/>
          <w:szCs w:val="28"/>
        </w:rPr>
        <w:t>Я - учитель: интернет-сообщество педагогов</w:t>
      </w:r>
    </w:p>
    <w:p w:rsidR="00CA4171" w:rsidRPr="00BC5C60" w:rsidRDefault="00CA4171" w:rsidP="00CA417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BC5C60">
        <w:rPr>
          <w:rFonts w:eastAsia="Calibr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CA4171" w:rsidRDefault="00CA4171" w:rsidP="00CA4171"/>
    <w:p w:rsidR="00CA4171" w:rsidRDefault="00CA4171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104639" w:rsidRDefault="00104639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104639" w:rsidRDefault="00104639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104639" w:rsidRDefault="00104639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104639" w:rsidRDefault="00104639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104639" w:rsidRDefault="00104639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104639" w:rsidRDefault="00104639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104639" w:rsidRDefault="00104639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104639" w:rsidRDefault="00104639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104639" w:rsidRDefault="00104639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104639" w:rsidRDefault="00104639" w:rsidP="00CA4171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104639" w:rsidRPr="007D0E10" w:rsidRDefault="00104639" w:rsidP="00CA4171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CA4171" w:rsidRPr="007D0E10" w:rsidRDefault="00CA4171" w:rsidP="00CA4171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CA4171" w:rsidRPr="007D0E10" w:rsidRDefault="00CA4171" w:rsidP="00CA41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Pr="007D0E10">
        <w:rPr>
          <w:b/>
          <w:sz w:val="28"/>
          <w:szCs w:val="28"/>
        </w:rPr>
        <w:t xml:space="preserve">Календарно-тематическое планирование </w:t>
      </w:r>
    </w:p>
    <w:p w:rsidR="00CA4171" w:rsidRPr="007D0E10" w:rsidRDefault="00CA4171" w:rsidP="00CA4171">
      <w:pPr>
        <w:rPr>
          <w:sz w:val="28"/>
          <w:szCs w:val="28"/>
        </w:rPr>
      </w:pPr>
    </w:p>
    <w:tbl>
      <w:tblPr>
        <w:tblW w:w="14884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"/>
        <w:gridCol w:w="6104"/>
        <w:gridCol w:w="1276"/>
        <w:gridCol w:w="1276"/>
        <w:gridCol w:w="1275"/>
        <w:gridCol w:w="4111"/>
      </w:tblGrid>
      <w:tr w:rsidR="00CA4171" w:rsidRPr="007D0E10" w:rsidTr="00CA4171">
        <w:trPr>
          <w:trHeight w:val="428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№</w:t>
            </w:r>
          </w:p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61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Название раздела.                                                Тема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 xml:space="preserve">Дата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Дата</w:t>
            </w:r>
          </w:p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  <w:tab w:val="left" w:pos="4500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7D0E10">
              <w:rPr>
                <w:b/>
                <w:sz w:val="28"/>
                <w:szCs w:val="28"/>
                <w:lang w:eastAsia="ar-SA"/>
              </w:rPr>
              <w:t>Примечание</w:t>
            </w:r>
          </w:p>
        </w:tc>
      </w:tr>
      <w:tr w:rsidR="00CA4171" w:rsidRPr="007D0E10" w:rsidTr="00CA4171">
        <w:trPr>
          <w:trHeight w:val="197"/>
        </w:trPr>
        <w:tc>
          <w:tcPr>
            <w:tcW w:w="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по               плану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по факту</w:t>
            </w: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  <w:tab w:val="left" w:pos="4500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CA4171" w:rsidRPr="007D0E10" w:rsidTr="00CA4171"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Что и кто ?</w:t>
            </w:r>
          </w:p>
        </w:tc>
      </w:tr>
      <w:tr w:rsidR="00CA4171" w:rsidRPr="007D0E10" w:rsidTr="00CA4171">
        <w:trPr>
          <w:trHeight w:val="59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Задавайте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07.09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243"/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459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такое Родина?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 14.09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мы знаем о народах России?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  21.09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  <w:tab w:val="left" w:pos="767"/>
                <w:tab w:val="left" w:pos="1364"/>
                <w:tab w:val="left" w:pos="2237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мы знаем о Москве?</w:t>
            </w:r>
          </w:p>
          <w:p w:rsidR="00CA4171" w:rsidRPr="007D0E10" w:rsidRDefault="00CA4171" w:rsidP="00CA4171">
            <w:pPr>
              <w:tabs>
                <w:tab w:val="left" w:pos="709"/>
                <w:tab w:val="left" w:pos="767"/>
                <w:tab w:val="left" w:pos="1364"/>
                <w:tab w:val="left" w:pos="2237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  28.09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243"/>
                <w:tab w:val="left" w:pos="709"/>
              </w:tabs>
              <w:ind w:right="458" w:firstLine="709"/>
              <w:jc w:val="both"/>
              <w:rPr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у нас над головой?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05.10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у нас под ногами?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12.10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65" w:firstLine="709"/>
              <w:jc w:val="both"/>
              <w:rPr>
                <w:sz w:val="28"/>
                <w:szCs w:val="28"/>
              </w:rPr>
            </w:pPr>
          </w:p>
          <w:p w:rsidR="00CA4171" w:rsidRPr="007D0E10" w:rsidRDefault="00CA4171" w:rsidP="00CA4171">
            <w:pPr>
              <w:tabs>
                <w:tab w:val="left" w:pos="709"/>
              </w:tabs>
              <w:ind w:right="65" w:firstLine="709"/>
              <w:jc w:val="both"/>
              <w:rPr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общего у разных растений?</w:t>
            </w:r>
          </w:p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19.10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растет на подоконнике?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02.11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растет на клумбе?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jc w:val="center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09.11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0" w:firstLine="709"/>
              <w:jc w:val="both"/>
              <w:rPr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это за листья?</w:t>
            </w:r>
          </w:p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jc w:val="center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16.11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такое хвоинки?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jc w:val="center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23.11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lastRenderedPageBreak/>
              <w:t>12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насекомые?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jc w:val="center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30.11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78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Будем учиться определять насекомых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jc w:val="center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07.12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рыбы?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jc w:val="center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14.12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65"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птицы?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21.12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243"/>
                <w:tab w:val="left" w:pos="709"/>
              </w:tabs>
              <w:ind w:right="591" w:firstLine="709"/>
              <w:jc w:val="both"/>
              <w:rPr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звери?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11.01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такое зоопарк?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18.01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нас окружает дома?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25.01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 w:firstLine="709"/>
              <w:jc w:val="both"/>
              <w:rPr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умеет компьютер?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  01.02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57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вокруг нас может быть опасным?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57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08.02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На что похожа наша планета?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 22.02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widowControl w:val="0"/>
              <w:tabs>
                <w:tab w:val="left" w:pos="709"/>
              </w:tabs>
              <w:suppressAutoHyphens/>
              <w:ind w:firstLine="709"/>
              <w:contextualSpacing/>
              <w:jc w:val="center"/>
              <w:rPr>
                <w:b/>
                <w:kern w:val="1"/>
                <w:sz w:val="28"/>
                <w:szCs w:val="28"/>
                <w:lang w:eastAsia="hi-IN" w:bidi="hi-IN"/>
              </w:rPr>
            </w:pPr>
            <w:r w:rsidRPr="007D0E10">
              <w:rPr>
                <w:b/>
                <w:kern w:val="1"/>
                <w:sz w:val="28"/>
                <w:szCs w:val="28"/>
                <w:lang w:eastAsia="hi-IN" w:bidi="hi-IN"/>
              </w:rPr>
              <w:t>Как, откуда и куда?</w:t>
            </w:r>
          </w:p>
          <w:p w:rsidR="00CA4171" w:rsidRPr="007D0E10" w:rsidRDefault="00CA4171" w:rsidP="00CA4171">
            <w:pPr>
              <w:widowControl w:val="0"/>
              <w:tabs>
                <w:tab w:val="left" w:pos="709"/>
              </w:tabs>
              <w:suppressAutoHyphens/>
              <w:contextualSpacing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2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в наш дом приходит вода и куда она уходит?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01.03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в наш дом приходит электричество?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08.03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  <w:tab w:val="left" w:pos="2650"/>
                <w:tab w:val="left" w:pos="3768"/>
              </w:tabs>
              <w:ind w:right="65" w:firstLine="709"/>
              <w:jc w:val="both"/>
              <w:rPr>
                <w:sz w:val="28"/>
                <w:szCs w:val="28"/>
              </w:rPr>
            </w:pPr>
          </w:p>
          <w:p w:rsidR="00CA4171" w:rsidRPr="007D0E10" w:rsidRDefault="00CA4171" w:rsidP="00CA4171">
            <w:pPr>
              <w:tabs>
                <w:tab w:val="left" w:pos="291"/>
                <w:tab w:val="left" w:pos="709"/>
                <w:tab w:val="left" w:pos="1585"/>
                <w:tab w:val="left" w:pos="2575"/>
                <w:tab w:val="left" w:pos="3496"/>
              </w:tabs>
              <w:ind w:right="103" w:firstLine="709"/>
              <w:jc w:val="both"/>
              <w:rPr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путешествует письмо?</w:t>
            </w:r>
          </w:p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15.03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lastRenderedPageBreak/>
              <w:t>25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Куда текут реки?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22.03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берутся снег и лёд?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05.04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живут растения?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12.04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живут животные?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19.04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зимой помочь птицам?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26.04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берётся шоколад, изюм и мёд?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03.05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31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pacing w:val="-4"/>
                <w:sz w:val="28"/>
                <w:szCs w:val="28"/>
              </w:rPr>
              <w:t xml:space="preserve">Откуда </w:t>
            </w:r>
            <w:r w:rsidRPr="007D0E10">
              <w:rPr>
                <w:sz w:val="28"/>
                <w:szCs w:val="28"/>
              </w:rPr>
              <w:t xml:space="preserve">берётся и </w:t>
            </w:r>
            <w:r w:rsidRPr="007D0E10">
              <w:rPr>
                <w:spacing w:val="-6"/>
                <w:sz w:val="28"/>
                <w:szCs w:val="28"/>
              </w:rPr>
              <w:t xml:space="preserve">куда </w:t>
            </w:r>
            <w:r w:rsidRPr="007D0E10">
              <w:rPr>
                <w:sz w:val="28"/>
                <w:szCs w:val="28"/>
              </w:rPr>
              <w:t>девается мусор?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10.05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в снежинках грязь?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17.05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Проверим себя и оценим свои результаты по разделу «Как и откуда?»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24.05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A4171" w:rsidRPr="007D0E10" w:rsidTr="00CA4171">
        <w:trPr>
          <w:trHeight w:val="1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4171" w:rsidRPr="007D0E10" w:rsidRDefault="00CA4171" w:rsidP="00CA4171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Всего 33 часа</w:t>
            </w:r>
          </w:p>
          <w:p w:rsidR="00CA4171" w:rsidRPr="007D0E10" w:rsidRDefault="00CA4171" w:rsidP="00CA4171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</w:tr>
    </w:tbl>
    <w:p w:rsidR="00CA4171" w:rsidRPr="007D0E10" w:rsidRDefault="00CA4171" w:rsidP="00CA4171">
      <w:pPr>
        <w:rPr>
          <w:sz w:val="28"/>
          <w:szCs w:val="28"/>
        </w:rPr>
      </w:pPr>
    </w:p>
    <w:p w:rsidR="00CA4171" w:rsidRPr="007D0E10" w:rsidRDefault="00CA4171" w:rsidP="00CA4171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rPr>
          <w:b/>
          <w:sz w:val="28"/>
          <w:szCs w:val="28"/>
        </w:rPr>
      </w:pPr>
    </w:p>
    <w:p w:rsidR="00CA4171" w:rsidRDefault="00CA4171" w:rsidP="00654996">
      <w:pPr>
        <w:tabs>
          <w:tab w:val="left" w:pos="709"/>
        </w:tabs>
        <w:spacing w:after="200"/>
        <w:rPr>
          <w:b/>
          <w:sz w:val="28"/>
          <w:szCs w:val="28"/>
        </w:rPr>
      </w:pPr>
    </w:p>
    <w:p w:rsidR="00466758" w:rsidRDefault="00466758" w:rsidP="00654996">
      <w:pPr>
        <w:tabs>
          <w:tab w:val="left" w:pos="709"/>
        </w:tabs>
        <w:spacing w:after="200"/>
        <w:rPr>
          <w:b/>
          <w:sz w:val="28"/>
          <w:szCs w:val="28"/>
        </w:rPr>
      </w:pPr>
    </w:p>
    <w:p w:rsidR="008A791C" w:rsidRDefault="008A791C" w:rsidP="00654996"/>
    <w:sectPr w:rsidR="008A791C" w:rsidSect="00654996">
      <w:footerReference w:type="default" r:id="rId11"/>
      <w:type w:val="continuous"/>
      <w:pgSz w:w="16838" w:h="11906" w:orient="landscape"/>
      <w:pgMar w:top="1134" w:right="567" w:bottom="1134" w:left="1134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577" w:rsidRDefault="00232577">
      <w:r>
        <w:separator/>
      </w:r>
    </w:p>
  </w:endnote>
  <w:endnote w:type="continuationSeparator" w:id="0">
    <w:p w:rsidR="00232577" w:rsidRDefault="0023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panose1 w:val="020B0604020202020204"/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171" w:rsidRDefault="00CA4171">
    <w:pPr>
      <w:pStyle w:val="afff3"/>
      <w:jc w:val="right"/>
    </w:pPr>
  </w:p>
  <w:p w:rsidR="00CA4171" w:rsidRDefault="00CA4171">
    <w:pPr>
      <w:pStyle w:val="aff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876012"/>
      <w:docPartObj>
        <w:docPartGallery w:val="Page Numbers (Bottom of Page)"/>
        <w:docPartUnique/>
      </w:docPartObj>
    </w:sdtPr>
    <w:sdtEndPr/>
    <w:sdtContent>
      <w:p w:rsidR="00CA4171" w:rsidRDefault="00CA4171">
        <w:pPr>
          <w:pStyle w:val="afff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32077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CA4171" w:rsidRDefault="00CA4171">
    <w:pPr>
      <w:pStyle w:val="aff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8003711"/>
      <w:docPartObj>
        <w:docPartGallery w:val="Page Numbers (Bottom of Page)"/>
        <w:docPartUnique/>
      </w:docPartObj>
    </w:sdtPr>
    <w:sdtEndPr/>
    <w:sdtContent>
      <w:p w:rsidR="00CA4171" w:rsidRDefault="00CA4171">
        <w:pPr>
          <w:pStyle w:val="aff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077">
          <w:rPr>
            <w:noProof/>
          </w:rPr>
          <w:t>9</w:t>
        </w:r>
        <w:r>
          <w:fldChar w:fldCharType="end"/>
        </w:r>
      </w:p>
    </w:sdtContent>
  </w:sdt>
  <w:p w:rsidR="00CA4171" w:rsidRDefault="00CA4171">
    <w:pPr>
      <w:pStyle w:val="af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577" w:rsidRDefault="00232577">
      <w:r>
        <w:separator/>
      </w:r>
    </w:p>
  </w:footnote>
  <w:footnote w:type="continuationSeparator" w:id="0">
    <w:p w:rsidR="00232577" w:rsidRDefault="00232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7"/>
    <w:multiLevelType w:val="singleLevel"/>
    <w:tmpl w:val="00000007"/>
    <w:name w:val="WW8Num20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2" w15:restartNumberingAfterBreak="0">
    <w:nsid w:val="00000008"/>
    <w:multiLevelType w:val="singleLevel"/>
    <w:tmpl w:val="00000008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9"/>
    <w:multiLevelType w:val="singleLevel"/>
    <w:tmpl w:val="00000009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B"/>
    <w:multiLevelType w:val="multilevel"/>
    <w:tmpl w:val="F6303F70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 w15:restartNumberingAfterBreak="0">
    <w:nsid w:val="0000000E"/>
    <w:multiLevelType w:val="singleLevel"/>
    <w:tmpl w:val="0000000E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F"/>
    <w:multiLevelType w:val="singleLevel"/>
    <w:tmpl w:val="0000000F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9" w15:restartNumberingAfterBreak="0">
    <w:nsid w:val="00000014"/>
    <w:multiLevelType w:val="singleLevel"/>
    <w:tmpl w:val="00000014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16"/>
    <w:multiLevelType w:val="singleLevel"/>
    <w:tmpl w:val="00000016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19"/>
    <w:multiLevelType w:val="singleLevel"/>
    <w:tmpl w:val="00000019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1D"/>
    <w:multiLevelType w:val="singleLevel"/>
    <w:tmpl w:val="0000001D"/>
    <w:name w:val="WW8Num4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14" w15:restartNumberingAfterBreak="0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5" w15:restartNumberingAfterBreak="0">
    <w:nsid w:val="085019FA"/>
    <w:multiLevelType w:val="hybridMultilevel"/>
    <w:tmpl w:val="9B96597A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C818FC"/>
    <w:multiLevelType w:val="hybridMultilevel"/>
    <w:tmpl w:val="82E0721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10A118A0"/>
    <w:multiLevelType w:val="multilevel"/>
    <w:tmpl w:val="EDC8A01C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8" w15:restartNumberingAfterBreak="0">
    <w:nsid w:val="17681485"/>
    <w:multiLevelType w:val="hybridMultilevel"/>
    <w:tmpl w:val="077693AA"/>
    <w:lvl w:ilvl="0" w:tplc="98265038">
      <w:start w:val="3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9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5D33644"/>
    <w:multiLevelType w:val="multilevel"/>
    <w:tmpl w:val="2BA4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C260B4"/>
    <w:multiLevelType w:val="multilevel"/>
    <w:tmpl w:val="46FE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A21692A"/>
    <w:multiLevelType w:val="hybridMultilevel"/>
    <w:tmpl w:val="5AAAC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9552FE"/>
    <w:multiLevelType w:val="multilevel"/>
    <w:tmpl w:val="2A4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7D6A43"/>
    <w:multiLevelType w:val="hybridMultilevel"/>
    <w:tmpl w:val="1014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5C203E"/>
    <w:multiLevelType w:val="multilevel"/>
    <w:tmpl w:val="646295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47C6B44"/>
    <w:multiLevelType w:val="hybridMultilevel"/>
    <w:tmpl w:val="8FA89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053CE"/>
    <w:multiLevelType w:val="multilevel"/>
    <w:tmpl w:val="B276DEBC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0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0F27C7"/>
    <w:multiLevelType w:val="multilevel"/>
    <w:tmpl w:val="48BC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1704A2"/>
    <w:multiLevelType w:val="multilevel"/>
    <w:tmpl w:val="BE2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654AE0"/>
    <w:multiLevelType w:val="multilevel"/>
    <w:tmpl w:val="75EEB424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4" w15:restartNumberingAfterBreak="0">
    <w:nsid w:val="64AE4432"/>
    <w:multiLevelType w:val="multilevel"/>
    <w:tmpl w:val="0E34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470ED3"/>
    <w:multiLevelType w:val="multilevel"/>
    <w:tmpl w:val="DA94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E8124F"/>
    <w:multiLevelType w:val="hybridMultilevel"/>
    <w:tmpl w:val="22D48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8F5DA9"/>
    <w:multiLevelType w:val="hybridMultilevel"/>
    <w:tmpl w:val="3438C0AC"/>
    <w:lvl w:ilvl="0" w:tplc="373E9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0"/>
  </w:num>
  <w:num w:numId="2">
    <w:abstractNumId w:val="15"/>
  </w:num>
  <w:num w:numId="3">
    <w:abstractNumId w:val="17"/>
  </w:num>
  <w:num w:numId="4">
    <w:abstractNumId w:val="33"/>
  </w:num>
  <w:num w:numId="5">
    <w:abstractNumId w:val="29"/>
  </w:num>
  <w:num w:numId="6">
    <w:abstractNumId w:val="14"/>
  </w:num>
  <w:num w:numId="7">
    <w:abstractNumId w:val="16"/>
  </w:num>
  <w:num w:numId="8">
    <w:abstractNumId w:val="23"/>
  </w:num>
  <w:num w:numId="9">
    <w:abstractNumId w:val="36"/>
  </w:num>
  <w:num w:numId="10">
    <w:abstractNumId w:val="26"/>
  </w:num>
  <w:num w:numId="11">
    <w:abstractNumId w:val="20"/>
  </w:num>
  <w:num w:numId="12">
    <w:abstractNumId w:val="38"/>
  </w:num>
  <w:num w:numId="13">
    <w:abstractNumId w:val="19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18"/>
  </w:num>
  <w:num w:numId="18">
    <w:abstractNumId w:val="37"/>
  </w:num>
  <w:num w:numId="19">
    <w:abstractNumId w:val="34"/>
  </w:num>
  <w:num w:numId="20">
    <w:abstractNumId w:val="21"/>
  </w:num>
  <w:num w:numId="21">
    <w:abstractNumId w:val="24"/>
  </w:num>
  <w:num w:numId="22">
    <w:abstractNumId w:val="31"/>
  </w:num>
  <w:num w:numId="23">
    <w:abstractNumId w:val="32"/>
  </w:num>
  <w:num w:numId="24">
    <w:abstractNumId w:val="35"/>
  </w:num>
  <w:num w:numId="25">
    <w:abstractNumId w:val="22"/>
  </w:num>
  <w:num w:numId="26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34B"/>
    <w:rsid w:val="00104639"/>
    <w:rsid w:val="00164F6D"/>
    <w:rsid w:val="00177798"/>
    <w:rsid w:val="00232577"/>
    <w:rsid w:val="00466758"/>
    <w:rsid w:val="00494A49"/>
    <w:rsid w:val="00654996"/>
    <w:rsid w:val="00832077"/>
    <w:rsid w:val="008A791C"/>
    <w:rsid w:val="0096034B"/>
    <w:rsid w:val="009D4A49"/>
    <w:rsid w:val="00B13B18"/>
    <w:rsid w:val="00C472B0"/>
    <w:rsid w:val="00CA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0B25C8-26A6-436D-8111-35E6A01D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4A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D4A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D4A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11"/>
    <w:next w:val="a0"/>
    <w:link w:val="40"/>
    <w:qFormat/>
    <w:rsid w:val="009D4A49"/>
    <w:pPr>
      <w:tabs>
        <w:tab w:val="num" w:pos="1260"/>
      </w:tabs>
      <w:ind w:left="1260" w:hanging="36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D4A4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D4A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9D4A49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9D4A49"/>
    <w:rPr>
      <w:rFonts w:ascii="Arial" w:eastAsia="Microsoft YaHei" w:hAnsi="Arial" w:cs="Mangal"/>
      <w:b/>
      <w:bCs/>
      <w:i/>
      <w:iCs/>
      <w:kern w:val="1"/>
      <w:sz w:val="24"/>
      <w:szCs w:val="24"/>
      <w:lang w:eastAsia="hi-IN" w:bidi="hi-IN"/>
    </w:rPr>
  </w:style>
  <w:style w:type="paragraph" w:styleId="a4">
    <w:name w:val="TOC Heading"/>
    <w:basedOn w:val="1"/>
    <w:next w:val="a"/>
    <w:uiPriority w:val="39"/>
    <w:semiHidden/>
    <w:unhideWhenUsed/>
    <w:qFormat/>
    <w:rsid w:val="009D4A4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D4A4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D4A49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D4A49"/>
    <w:pPr>
      <w:spacing w:after="100"/>
      <w:ind w:left="440"/>
    </w:pPr>
  </w:style>
  <w:style w:type="character" w:styleId="a5">
    <w:name w:val="Hyperlink"/>
    <w:basedOn w:val="a1"/>
    <w:uiPriority w:val="99"/>
    <w:unhideWhenUsed/>
    <w:rsid w:val="009D4A49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D4A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D4A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0">
    <w:name w:val="c0"/>
    <w:rsid w:val="009D4A49"/>
  </w:style>
  <w:style w:type="paragraph" w:styleId="a0">
    <w:name w:val="Body Text"/>
    <w:basedOn w:val="a"/>
    <w:link w:val="a8"/>
    <w:rsid w:val="009D4A49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8">
    <w:name w:val="Основной текст Знак"/>
    <w:basedOn w:val="a1"/>
    <w:link w:val="a0"/>
    <w:rsid w:val="009D4A4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3">
    <w:name w:val="Абзац списка1"/>
    <w:basedOn w:val="a"/>
    <w:rsid w:val="009D4A49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5">
    <w:name w:val="c5"/>
    <w:basedOn w:val="a"/>
    <w:rsid w:val="009D4A49"/>
    <w:pPr>
      <w:spacing w:before="100" w:after="100"/>
    </w:pPr>
    <w:rPr>
      <w:kern w:val="1"/>
      <w:lang w:eastAsia="ar-SA"/>
    </w:rPr>
  </w:style>
  <w:style w:type="paragraph" w:customStyle="1" w:styleId="c6">
    <w:name w:val="c6"/>
    <w:basedOn w:val="a"/>
    <w:rsid w:val="009D4A49"/>
    <w:pPr>
      <w:spacing w:before="100" w:after="100"/>
    </w:pPr>
    <w:rPr>
      <w:kern w:val="1"/>
      <w:lang w:eastAsia="ar-SA"/>
    </w:rPr>
  </w:style>
  <w:style w:type="paragraph" w:customStyle="1" w:styleId="NormalWeb1">
    <w:name w:val="Normal (Web)1"/>
    <w:basedOn w:val="a"/>
    <w:rsid w:val="009D4A49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styleId="a9">
    <w:name w:val="Normal (Web)"/>
    <w:basedOn w:val="a"/>
    <w:uiPriority w:val="99"/>
    <w:unhideWhenUsed/>
    <w:rsid w:val="009D4A49"/>
    <w:pPr>
      <w:spacing w:before="100" w:beforeAutospacing="1" w:after="100" w:afterAutospacing="1"/>
    </w:pPr>
  </w:style>
  <w:style w:type="paragraph" w:customStyle="1" w:styleId="c7">
    <w:name w:val="c7"/>
    <w:basedOn w:val="a"/>
    <w:rsid w:val="009D4A49"/>
    <w:pPr>
      <w:spacing w:before="90" w:after="90"/>
    </w:pPr>
  </w:style>
  <w:style w:type="character" w:customStyle="1" w:styleId="c14">
    <w:name w:val="c14"/>
    <w:basedOn w:val="a1"/>
    <w:rsid w:val="009D4A49"/>
  </w:style>
  <w:style w:type="character" w:customStyle="1" w:styleId="c3">
    <w:name w:val="c3"/>
    <w:basedOn w:val="a1"/>
    <w:rsid w:val="009D4A49"/>
  </w:style>
  <w:style w:type="paragraph" w:styleId="aa">
    <w:name w:val="List Paragraph"/>
    <w:basedOn w:val="a"/>
    <w:link w:val="ab"/>
    <w:uiPriority w:val="34"/>
    <w:qFormat/>
    <w:rsid w:val="009D4A49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table" w:styleId="ac">
    <w:name w:val="Table Grid"/>
    <w:basedOn w:val="a2"/>
    <w:uiPriority w:val="59"/>
    <w:rsid w:val="009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 (веб)1"/>
    <w:basedOn w:val="a"/>
    <w:rsid w:val="009D4A49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9">
    <w:name w:val="c9"/>
    <w:basedOn w:val="a"/>
    <w:rsid w:val="009D4A49"/>
    <w:pPr>
      <w:spacing w:before="100" w:beforeAutospacing="1" w:after="100" w:afterAutospacing="1"/>
    </w:pPr>
  </w:style>
  <w:style w:type="character" w:customStyle="1" w:styleId="c48">
    <w:name w:val="c48"/>
    <w:basedOn w:val="a1"/>
    <w:rsid w:val="009D4A49"/>
  </w:style>
  <w:style w:type="paragraph" w:customStyle="1" w:styleId="c40">
    <w:name w:val="c40"/>
    <w:basedOn w:val="a"/>
    <w:rsid w:val="009D4A49"/>
    <w:pPr>
      <w:spacing w:before="100" w:beforeAutospacing="1" w:after="100" w:afterAutospacing="1"/>
    </w:pPr>
  </w:style>
  <w:style w:type="character" w:customStyle="1" w:styleId="c28">
    <w:name w:val="c28"/>
    <w:basedOn w:val="a1"/>
    <w:rsid w:val="009D4A49"/>
  </w:style>
  <w:style w:type="paragraph" w:customStyle="1" w:styleId="c60">
    <w:name w:val="c60"/>
    <w:basedOn w:val="a"/>
    <w:rsid w:val="009D4A49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9D4A49"/>
    <w:pPr>
      <w:widowControl w:val="0"/>
      <w:suppressAutoHyphens/>
      <w:autoSpaceDE w:val="0"/>
      <w:spacing w:line="298" w:lineRule="exact"/>
      <w:ind w:firstLine="533"/>
      <w:jc w:val="both"/>
    </w:pPr>
    <w:rPr>
      <w:rFonts w:cs="Calibri"/>
      <w:lang w:eastAsia="ar-SA"/>
    </w:rPr>
  </w:style>
  <w:style w:type="character" w:customStyle="1" w:styleId="FontStyle108">
    <w:name w:val="Font Style108"/>
    <w:rsid w:val="009D4A49"/>
    <w:rPr>
      <w:rFonts w:ascii="Times New Roman" w:hAnsi="Times New Roman"/>
      <w:b/>
      <w:spacing w:val="-10"/>
      <w:sz w:val="22"/>
    </w:rPr>
  </w:style>
  <w:style w:type="paragraph" w:customStyle="1" w:styleId="ad">
    <w:name w:val="Содержимое таблицы"/>
    <w:basedOn w:val="a"/>
    <w:rsid w:val="009D4A49"/>
    <w:pPr>
      <w:suppressLineNumbers/>
      <w:suppressAutoHyphens/>
    </w:pPr>
    <w:rPr>
      <w:rFonts w:cs="Calibri"/>
      <w:lang w:eastAsia="ar-SA"/>
    </w:rPr>
  </w:style>
  <w:style w:type="paragraph" w:customStyle="1" w:styleId="32">
    <w:name w:val="Заголовок 3+"/>
    <w:basedOn w:val="a"/>
    <w:rsid w:val="009D4A49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pple-converted-space">
    <w:name w:val="apple-converted-space"/>
    <w:basedOn w:val="a1"/>
    <w:rsid w:val="009D4A49"/>
  </w:style>
  <w:style w:type="paragraph" w:customStyle="1" w:styleId="Textbody">
    <w:name w:val="Text body"/>
    <w:basedOn w:val="a"/>
    <w:rsid w:val="009D4A49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western">
    <w:name w:val="western"/>
    <w:basedOn w:val="a"/>
    <w:rsid w:val="009D4A49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1">
    <w:name w:val="c1"/>
    <w:basedOn w:val="a"/>
    <w:rsid w:val="009D4A49"/>
    <w:pPr>
      <w:spacing w:before="100" w:beforeAutospacing="1" w:after="100" w:afterAutospacing="1"/>
    </w:pPr>
  </w:style>
  <w:style w:type="character" w:customStyle="1" w:styleId="c2">
    <w:name w:val="c2"/>
    <w:rsid w:val="009D4A49"/>
  </w:style>
  <w:style w:type="character" w:customStyle="1" w:styleId="c4">
    <w:name w:val="c4"/>
    <w:rsid w:val="009D4A49"/>
  </w:style>
  <w:style w:type="paragraph" w:customStyle="1" w:styleId="ae">
    <w:name w:val="Разрядка"/>
    <w:basedOn w:val="a"/>
    <w:link w:val="af"/>
    <w:uiPriority w:val="99"/>
    <w:qFormat/>
    <w:rsid w:val="009D4A49"/>
    <w:pPr>
      <w:jc w:val="both"/>
    </w:pPr>
  </w:style>
  <w:style w:type="character" w:customStyle="1" w:styleId="af">
    <w:name w:val="Разрядка Знак"/>
    <w:basedOn w:val="a1"/>
    <w:link w:val="ae"/>
    <w:uiPriority w:val="99"/>
    <w:rsid w:val="009D4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9D4A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uiPriority w:val="99"/>
    <w:rsid w:val="009D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1"/>
    <w:uiPriority w:val="20"/>
    <w:qFormat/>
    <w:rsid w:val="009D4A49"/>
    <w:rPr>
      <w:i/>
      <w:iCs/>
    </w:rPr>
  </w:style>
  <w:style w:type="table" w:customStyle="1" w:styleId="15">
    <w:name w:val="Стиль1"/>
    <w:basedOn w:val="a2"/>
    <w:uiPriority w:val="99"/>
    <w:rsid w:val="009D4A49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a"/>
    <w:uiPriority w:val="99"/>
    <w:rsid w:val="009D4A49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9D4A49"/>
  </w:style>
  <w:style w:type="paragraph" w:styleId="af2">
    <w:name w:val="No Spacing"/>
    <w:basedOn w:val="a"/>
    <w:link w:val="af1"/>
    <w:uiPriority w:val="1"/>
    <w:qFormat/>
    <w:rsid w:val="009D4A49"/>
    <w:pPr>
      <w:spacing w:before="100" w:beforeAutospacing="1" w:after="100" w:afterAutospacing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3">
    <w:name w:val="заголовок столбца"/>
    <w:basedOn w:val="a"/>
    <w:rsid w:val="009D4A49"/>
    <w:pPr>
      <w:suppressAutoHyphens/>
      <w:spacing w:after="120"/>
      <w:jc w:val="center"/>
    </w:pPr>
    <w:rPr>
      <w:rFonts w:ascii="Calibri" w:hAnsi="Calibri"/>
      <w:b/>
      <w:color w:val="000000"/>
      <w:sz w:val="16"/>
      <w:szCs w:val="20"/>
    </w:rPr>
  </w:style>
  <w:style w:type="paragraph" w:customStyle="1" w:styleId="c17">
    <w:name w:val="c17"/>
    <w:basedOn w:val="a"/>
    <w:rsid w:val="009D4A49"/>
    <w:pPr>
      <w:spacing w:before="100" w:beforeAutospacing="1" w:after="100" w:afterAutospacing="1"/>
    </w:pPr>
  </w:style>
  <w:style w:type="character" w:customStyle="1" w:styleId="c56">
    <w:name w:val="c56"/>
    <w:basedOn w:val="a1"/>
    <w:rsid w:val="009D4A49"/>
  </w:style>
  <w:style w:type="character" w:customStyle="1" w:styleId="c16">
    <w:name w:val="c16"/>
    <w:basedOn w:val="a1"/>
    <w:rsid w:val="009D4A49"/>
  </w:style>
  <w:style w:type="paragraph" w:customStyle="1" w:styleId="af4">
    <w:name w:val="Основной"/>
    <w:basedOn w:val="a"/>
    <w:rsid w:val="009D4A49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Standard">
    <w:name w:val="Standard"/>
    <w:link w:val="Standard1"/>
    <w:uiPriority w:val="99"/>
    <w:rsid w:val="009D4A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Standard1">
    <w:name w:val="Standard Знак1"/>
    <w:link w:val="Standard"/>
    <w:uiPriority w:val="99"/>
    <w:locked/>
    <w:rsid w:val="009D4A49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af5">
    <w:name w:val="А_основной"/>
    <w:basedOn w:val="a"/>
    <w:link w:val="af6"/>
    <w:qFormat/>
    <w:rsid w:val="009D4A49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f6">
    <w:name w:val="А_основной Знак"/>
    <w:basedOn w:val="a1"/>
    <w:link w:val="af5"/>
    <w:rsid w:val="009D4A49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footnote text"/>
    <w:aliases w:val="Знак,Body Text Indent,Основной текст с отступом1,Основной текст с отступом11,Знак1,Body Text Indent1"/>
    <w:basedOn w:val="a"/>
    <w:link w:val="af8"/>
    <w:unhideWhenUsed/>
    <w:rsid w:val="009D4A49"/>
    <w:rPr>
      <w:sz w:val="20"/>
      <w:szCs w:val="20"/>
    </w:rPr>
  </w:style>
  <w:style w:type="character" w:customStyle="1" w:styleId="af8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1"/>
    <w:link w:val="af7"/>
    <w:rsid w:val="009D4A49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List15">
    <w:name w:val="List 15"/>
    <w:rsid w:val="009D4A49"/>
    <w:pPr>
      <w:numPr>
        <w:numId w:val="3"/>
      </w:numPr>
    </w:pPr>
  </w:style>
  <w:style w:type="numbering" w:customStyle="1" w:styleId="List13">
    <w:name w:val="List 13"/>
    <w:rsid w:val="009D4A49"/>
    <w:pPr>
      <w:numPr>
        <w:numId w:val="4"/>
      </w:numPr>
    </w:pPr>
  </w:style>
  <w:style w:type="numbering" w:customStyle="1" w:styleId="List14">
    <w:name w:val="List 14"/>
    <w:rsid w:val="009D4A49"/>
    <w:pPr>
      <w:numPr>
        <w:numId w:val="5"/>
      </w:numPr>
    </w:pPr>
  </w:style>
  <w:style w:type="numbering" w:customStyle="1" w:styleId="16">
    <w:name w:val="Нет списка1"/>
    <w:next w:val="a3"/>
    <w:uiPriority w:val="99"/>
    <w:semiHidden/>
    <w:unhideWhenUsed/>
    <w:rsid w:val="009D4A49"/>
  </w:style>
  <w:style w:type="character" w:customStyle="1" w:styleId="WW8Num1z0">
    <w:name w:val="WW8Num1z0"/>
    <w:rsid w:val="009D4A49"/>
    <w:rPr>
      <w:rFonts w:ascii="Times New Roman" w:eastAsia="Times New Roman" w:hAnsi="Times New Roman"/>
    </w:rPr>
  </w:style>
  <w:style w:type="character" w:customStyle="1" w:styleId="WW8Num2z0">
    <w:name w:val="WW8Num2z0"/>
    <w:rsid w:val="009D4A49"/>
    <w:rPr>
      <w:rFonts w:ascii="Times New Roman" w:hAnsi="Times New Roman"/>
    </w:rPr>
  </w:style>
  <w:style w:type="character" w:customStyle="1" w:styleId="WW8Num3z0">
    <w:name w:val="WW8Num3z0"/>
    <w:rsid w:val="009D4A49"/>
    <w:rPr>
      <w:rFonts w:ascii="Times New Roman" w:hAnsi="Times New Roman"/>
    </w:rPr>
  </w:style>
  <w:style w:type="character" w:customStyle="1" w:styleId="WW8Num4z0">
    <w:name w:val="WW8Num4z0"/>
    <w:rsid w:val="009D4A49"/>
    <w:rPr>
      <w:rFonts w:ascii="Times New Roman" w:hAnsi="Times New Roman"/>
    </w:rPr>
  </w:style>
  <w:style w:type="character" w:customStyle="1" w:styleId="WW8Num8z0">
    <w:name w:val="WW8Num8z0"/>
    <w:rsid w:val="009D4A49"/>
    <w:rPr>
      <w:rFonts w:ascii="Symbol" w:hAnsi="Symbol"/>
    </w:rPr>
  </w:style>
  <w:style w:type="character" w:customStyle="1" w:styleId="WW8Num9z0">
    <w:name w:val="WW8Num9z0"/>
    <w:rsid w:val="009D4A49"/>
    <w:rPr>
      <w:rFonts w:ascii="Symbol" w:hAnsi="Symbol"/>
    </w:rPr>
  </w:style>
  <w:style w:type="character" w:customStyle="1" w:styleId="WW8Num10z0">
    <w:name w:val="WW8Num10z0"/>
    <w:rsid w:val="009D4A49"/>
    <w:rPr>
      <w:rFonts w:ascii="Times New Roman" w:hAnsi="Times New Roman"/>
    </w:rPr>
  </w:style>
  <w:style w:type="character" w:customStyle="1" w:styleId="WW8Num11z0">
    <w:name w:val="WW8Num11z0"/>
    <w:rsid w:val="009D4A49"/>
    <w:rPr>
      <w:rFonts w:ascii="Symbol" w:hAnsi="Symbol"/>
    </w:rPr>
  </w:style>
  <w:style w:type="character" w:customStyle="1" w:styleId="WW8Num11z1">
    <w:name w:val="WW8Num11z1"/>
    <w:rsid w:val="009D4A49"/>
    <w:rPr>
      <w:rFonts w:ascii="Courier New" w:hAnsi="Courier New"/>
    </w:rPr>
  </w:style>
  <w:style w:type="character" w:customStyle="1" w:styleId="WW8Num12z0">
    <w:name w:val="WW8Num12z0"/>
    <w:rsid w:val="009D4A49"/>
    <w:rPr>
      <w:rFonts w:ascii="Symbol" w:hAnsi="Symbol"/>
    </w:rPr>
  </w:style>
  <w:style w:type="character" w:customStyle="1" w:styleId="WW8Num12z1">
    <w:name w:val="WW8Num12z1"/>
    <w:rsid w:val="009D4A49"/>
    <w:rPr>
      <w:rFonts w:ascii="OpenSymbol" w:hAnsi="OpenSymbol"/>
    </w:rPr>
  </w:style>
  <w:style w:type="character" w:customStyle="1" w:styleId="WW8Num13z0">
    <w:name w:val="WW8Num13z0"/>
    <w:rsid w:val="009D4A49"/>
    <w:rPr>
      <w:rFonts w:ascii="Times New Roman" w:hAnsi="Times New Roman"/>
    </w:rPr>
  </w:style>
  <w:style w:type="character" w:customStyle="1" w:styleId="WW8Num13z1">
    <w:name w:val="WW8Num13z1"/>
    <w:rsid w:val="009D4A49"/>
    <w:rPr>
      <w:rFonts w:ascii="Courier New" w:hAnsi="Courier New"/>
    </w:rPr>
  </w:style>
  <w:style w:type="character" w:customStyle="1" w:styleId="WW8Num14z0">
    <w:name w:val="WW8Num14z0"/>
    <w:rsid w:val="009D4A49"/>
    <w:rPr>
      <w:rFonts w:ascii="Times New Roman" w:hAnsi="Times New Roman"/>
    </w:rPr>
  </w:style>
  <w:style w:type="character" w:customStyle="1" w:styleId="WW8Num14z1">
    <w:name w:val="WW8Num14z1"/>
    <w:rsid w:val="009D4A49"/>
    <w:rPr>
      <w:rFonts w:ascii="OpenSymbol" w:hAnsi="OpenSymbol" w:cs="OpenSymbol"/>
    </w:rPr>
  </w:style>
  <w:style w:type="character" w:customStyle="1" w:styleId="WW8Num15z0">
    <w:name w:val="WW8Num15z0"/>
    <w:rsid w:val="009D4A49"/>
    <w:rPr>
      <w:rFonts w:ascii="Symbol" w:hAnsi="Symbol"/>
    </w:rPr>
  </w:style>
  <w:style w:type="character" w:customStyle="1" w:styleId="WW8Num15z1">
    <w:name w:val="WW8Num15z1"/>
    <w:rsid w:val="009D4A49"/>
    <w:rPr>
      <w:rFonts w:ascii="Courier New" w:hAnsi="Courier New"/>
    </w:rPr>
  </w:style>
  <w:style w:type="character" w:customStyle="1" w:styleId="Absatz-Standardschriftart">
    <w:name w:val="Absatz-Standardschriftart"/>
    <w:rsid w:val="009D4A49"/>
  </w:style>
  <w:style w:type="character" w:customStyle="1" w:styleId="WW-Absatz-Standardschriftart">
    <w:name w:val="WW-Absatz-Standardschriftart"/>
    <w:rsid w:val="009D4A49"/>
  </w:style>
  <w:style w:type="character" w:customStyle="1" w:styleId="WW-Absatz-Standardschriftart1">
    <w:name w:val="WW-Absatz-Standardschriftart1"/>
    <w:rsid w:val="009D4A49"/>
  </w:style>
  <w:style w:type="character" w:customStyle="1" w:styleId="WW8Num5z0">
    <w:name w:val="WW8Num5z0"/>
    <w:rsid w:val="009D4A49"/>
    <w:rPr>
      <w:rFonts w:ascii="Times New Roman" w:hAnsi="Times New Roman"/>
    </w:rPr>
  </w:style>
  <w:style w:type="character" w:customStyle="1" w:styleId="WW8Num16z0">
    <w:name w:val="WW8Num16z0"/>
    <w:rsid w:val="009D4A49"/>
    <w:rPr>
      <w:rFonts w:ascii="Symbol" w:hAnsi="Symbol"/>
    </w:rPr>
  </w:style>
  <w:style w:type="character" w:customStyle="1" w:styleId="WW8Num16z1">
    <w:name w:val="WW8Num16z1"/>
    <w:rsid w:val="009D4A49"/>
    <w:rPr>
      <w:rFonts w:ascii="Courier New" w:hAnsi="Courier New"/>
    </w:rPr>
  </w:style>
  <w:style w:type="character" w:customStyle="1" w:styleId="WW-Absatz-Standardschriftart11">
    <w:name w:val="WW-Absatz-Standardschriftart11"/>
    <w:rsid w:val="009D4A49"/>
  </w:style>
  <w:style w:type="character" w:customStyle="1" w:styleId="WW8Num17z0">
    <w:name w:val="WW8Num17z0"/>
    <w:rsid w:val="009D4A49"/>
    <w:rPr>
      <w:rFonts w:ascii="Wingdings 2" w:hAnsi="Wingdings 2" w:cs="OpenSymbol"/>
    </w:rPr>
  </w:style>
  <w:style w:type="character" w:customStyle="1" w:styleId="WW8Num17z1">
    <w:name w:val="WW8Num17z1"/>
    <w:rsid w:val="009D4A49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9D4A49"/>
  </w:style>
  <w:style w:type="character" w:customStyle="1" w:styleId="WW-Absatz-Standardschriftart1111">
    <w:name w:val="WW-Absatz-Standardschriftart1111"/>
    <w:rsid w:val="009D4A49"/>
  </w:style>
  <w:style w:type="character" w:customStyle="1" w:styleId="WW-Absatz-Standardschriftart11111">
    <w:name w:val="WW-Absatz-Standardschriftart11111"/>
    <w:rsid w:val="009D4A49"/>
  </w:style>
  <w:style w:type="character" w:customStyle="1" w:styleId="WW-Absatz-Standardschriftart111111">
    <w:name w:val="WW-Absatz-Standardschriftart111111"/>
    <w:rsid w:val="009D4A49"/>
  </w:style>
  <w:style w:type="character" w:customStyle="1" w:styleId="WW-Absatz-Standardschriftart1111111">
    <w:name w:val="WW-Absatz-Standardschriftart1111111"/>
    <w:rsid w:val="009D4A49"/>
  </w:style>
  <w:style w:type="character" w:customStyle="1" w:styleId="WW8Num13z2">
    <w:name w:val="WW8Num13z2"/>
    <w:rsid w:val="009D4A49"/>
    <w:rPr>
      <w:rFonts w:ascii="Wingdings" w:hAnsi="Wingdings"/>
    </w:rPr>
  </w:style>
  <w:style w:type="character" w:customStyle="1" w:styleId="WW8Num13z3">
    <w:name w:val="WW8Num13z3"/>
    <w:rsid w:val="009D4A49"/>
    <w:rPr>
      <w:rFonts w:ascii="Symbol" w:hAnsi="Symbol"/>
    </w:rPr>
  </w:style>
  <w:style w:type="character" w:customStyle="1" w:styleId="WW8Num3z1">
    <w:name w:val="WW8Num3z1"/>
    <w:rsid w:val="009D4A49"/>
    <w:rPr>
      <w:rFonts w:ascii="Courier New" w:hAnsi="Courier New"/>
    </w:rPr>
  </w:style>
  <w:style w:type="character" w:customStyle="1" w:styleId="WW8Num3z2">
    <w:name w:val="WW8Num3z2"/>
    <w:rsid w:val="009D4A49"/>
    <w:rPr>
      <w:rFonts w:ascii="Wingdings" w:hAnsi="Wingdings"/>
    </w:rPr>
  </w:style>
  <w:style w:type="character" w:customStyle="1" w:styleId="WW8Num3z3">
    <w:name w:val="WW8Num3z3"/>
    <w:rsid w:val="009D4A49"/>
    <w:rPr>
      <w:rFonts w:ascii="Symbol" w:hAnsi="Symbol"/>
    </w:rPr>
  </w:style>
  <w:style w:type="character" w:customStyle="1" w:styleId="WW8Num10z1">
    <w:name w:val="WW8Num10z1"/>
    <w:rsid w:val="009D4A49"/>
    <w:rPr>
      <w:rFonts w:ascii="Courier New" w:hAnsi="Courier New"/>
    </w:rPr>
  </w:style>
  <w:style w:type="character" w:customStyle="1" w:styleId="WW8Num10z2">
    <w:name w:val="WW8Num10z2"/>
    <w:rsid w:val="009D4A49"/>
    <w:rPr>
      <w:rFonts w:ascii="Wingdings" w:hAnsi="Wingdings"/>
    </w:rPr>
  </w:style>
  <w:style w:type="character" w:customStyle="1" w:styleId="WW8Num10z3">
    <w:name w:val="WW8Num10z3"/>
    <w:rsid w:val="009D4A49"/>
    <w:rPr>
      <w:rFonts w:ascii="Symbol" w:hAnsi="Symbol"/>
    </w:rPr>
  </w:style>
  <w:style w:type="character" w:customStyle="1" w:styleId="WW8Num19z0">
    <w:name w:val="WW8Num19z0"/>
    <w:rsid w:val="009D4A49"/>
    <w:rPr>
      <w:rFonts w:ascii="Times New Roman" w:hAnsi="Times New Roman"/>
    </w:rPr>
  </w:style>
  <w:style w:type="character" w:customStyle="1" w:styleId="WW8Num19z1">
    <w:name w:val="WW8Num19z1"/>
    <w:rsid w:val="009D4A49"/>
    <w:rPr>
      <w:rFonts w:ascii="Courier New" w:hAnsi="Courier New"/>
    </w:rPr>
  </w:style>
  <w:style w:type="character" w:customStyle="1" w:styleId="WW8Num19z2">
    <w:name w:val="WW8Num19z2"/>
    <w:rsid w:val="009D4A49"/>
    <w:rPr>
      <w:rFonts w:ascii="Wingdings" w:hAnsi="Wingdings"/>
    </w:rPr>
  </w:style>
  <w:style w:type="character" w:customStyle="1" w:styleId="WW8Num19z3">
    <w:name w:val="WW8Num19z3"/>
    <w:rsid w:val="009D4A49"/>
    <w:rPr>
      <w:rFonts w:ascii="Symbol" w:hAnsi="Symbol"/>
    </w:rPr>
  </w:style>
  <w:style w:type="character" w:customStyle="1" w:styleId="WW8Num4z1">
    <w:name w:val="WW8Num4z1"/>
    <w:rsid w:val="009D4A49"/>
    <w:rPr>
      <w:rFonts w:ascii="Courier New" w:hAnsi="Courier New"/>
    </w:rPr>
  </w:style>
  <w:style w:type="character" w:customStyle="1" w:styleId="WW8Num4z2">
    <w:name w:val="WW8Num4z2"/>
    <w:rsid w:val="009D4A49"/>
    <w:rPr>
      <w:rFonts w:ascii="Wingdings" w:hAnsi="Wingdings"/>
    </w:rPr>
  </w:style>
  <w:style w:type="character" w:customStyle="1" w:styleId="WW8Num4z3">
    <w:name w:val="WW8Num4z3"/>
    <w:rsid w:val="009D4A49"/>
    <w:rPr>
      <w:rFonts w:ascii="Symbol" w:hAnsi="Symbol"/>
    </w:rPr>
  </w:style>
  <w:style w:type="character" w:customStyle="1" w:styleId="WW8Num15z2">
    <w:name w:val="WW8Num15z2"/>
    <w:rsid w:val="009D4A49"/>
    <w:rPr>
      <w:rFonts w:ascii="Wingdings" w:hAnsi="Wingdings"/>
    </w:rPr>
  </w:style>
  <w:style w:type="character" w:customStyle="1" w:styleId="WW8Num11z2">
    <w:name w:val="WW8Num11z2"/>
    <w:rsid w:val="009D4A49"/>
    <w:rPr>
      <w:rFonts w:ascii="Wingdings" w:hAnsi="Wingdings"/>
    </w:rPr>
  </w:style>
  <w:style w:type="character" w:customStyle="1" w:styleId="WW8Num8z1">
    <w:name w:val="WW8Num8z1"/>
    <w:rsid w:val="009D4A49"/>
    <w:rPr>
      <w:rFonts w:ascii="Courier New" w:hAnsi="Courier New"/>
    </w:rPr>
  </w:style>
  <w:style w:type="character" w:customStyle="1" w:styleId="WW8Num8z2">
    <w:name w:val="WW8Num8z2"/>
    <w:rsid w:val="009D4A49"/>
    <w:rPr>
      <w:rFonts w:ascii="Wingdings" w:hAnsi="Wingdings"/>
    </w:rPr>
  </w:style>
  <w:style w:type="character" w:customStyle="1" w:styleId="WW8Num7z0">
    <w:name w:val="WW8Num7z0"/>
    <w:rsid w:val="009D4A49"/>
    <w:rPr>
      <w:rFonts w:ascii="Symbol" w:hAnsi="Symbol"/>
    </w:rPr>
  </w:style>
  <w:style w:type="character" w:customStyle="1" w:styleId="WW8Num7z1">
    <w:name w:val="WW8Num7z1"/>
    <w:rsid w:val="009D4A49"/>
    <w:rPr>
      <w:rFonts w:ascii="Courier New" w:hAnsi="Courier New"/>
    </w:rPr>
  </w:style>
  <w:style w:type="character" w:customStyle="1" w:styleId="WW8Num7z2">
    <w:name w:val="WW8Num7z2"/>
    <w:rsid w:val="009D4A49"/>
    <w:rPr>
      <w:rFonts w:ascii="Wingdings" w:hAnsi="Wingdings"/>
    </w:rPr>
  </w:style>
  <w:style w:type="character" w:customStyle="1" w:styleId="WW8Num16z2">
    <w:name w:val="WW8Num16z2"/>
    <w:rsid w:val="009D4A49"/>
    <w:rPr>
      <w:rFonts w:ascii="Wingdings" w:hAnsi="Wingdings"/>
    </w:rPr>
  </w:style>
  <w:style w:type="character" w:customStyle="1" w:styleId="WW8Num1z1">
    <w:name w:val="WW8Num1z1"/>
    <w:rsid w:val="009D4A49"/>
    <w:rPr>
      <w:rFonts w:ascii="Courier New" w:hAnsi="Courier New"/>
    </w:rPr>
  </w:style>
  <w:style w:type="character" w:customStyle="1" w:styleId="WW8Num1z2">
    <w:name w:val="WW8Num1z2"/>
    <w:rsid w:val="009D4A49"/>
    <w:rPr>
      <w:rFonts w:ascii="Wingdings" w:hAnsi="Wingdings"/>
    </w:rPr>
  </w:style>
  <w:style w:type="character" w:customStyle="1" w:styleId="WW8Num1z3">
    <w:name w:val="WW8Num1z3"/>
    <w:rsid w:val="009D4A49"/>
    <w:rPr>
      <w:rFonts w:ascii="Symbol" w:hAnsi="Symbol"/>
    </w:rPr>
  </w:style>
  <w:style w:type="character" w:customStyle="1" w:styleId="17">
    <w:name w:val="Основной шрифт абзаца1"/>
    <w:rsid w:val="009D4A49"/>
  </w:style>
  <w:style w:type="character" w:customStyle="1" w:styleId="af9">
    <w:name w:val="Символ сноски"/>
    <w:rsid w:val="009D4A49"/>
    <w:rPr>
      <w:rFonts w:cs="Times New Roman"/>
      <w:vertAlign w:val="superscript"/>
    </w:rPr>
  </w:style>
  <w:style w:type="character" w:styleId="afa">
    <w:name w:val="footnote reference"/>
    <w:rsid w:val="009D4A49"/>
    <w:rPr>
      <w:vertAlign w:val="superscript"/>
    </w:rPr>
  </w:style>
  <w:style w:type="character" w:customStyle="1" w:styleId="afb">
    <w:name w:val="Символы концевой сноски"/>
    <w:rsid w:val="009D4A49"/>
    <w:rPr>
      <w:vertAlign w:val="superscript"/>
    </w:rPr>
  </w:style>
  <w:style w:type="character" w:customStyle="1" w:styleId="WW-">
    <w:name w:val="WW-Символы концевой сноски"/>
    <w:rsid w:val="009D4A49"/>
  </w:style>
  <w:style w:type="character" w:styleId="afc">
    <w:name w:val="endnote reference"/>
    <w:rsid w:val="009D4A49"/>
    <w:rPr>
      <w:vertAlign w:val="superscript"/>
    </w:rPr>
  </w:style>
  <w:style w:type="character" w:customStyle="1" w:styleId="afd">
    <w:name w:val="Маркеры списка"/>
    <w:rsid w:val="009D4A49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rsid w:val="009D4A49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e">
    <w:name w:val="List"/>
    <w:basedOn w:val="a0"/>
    <w:rsid w:val="009D4A49"/>
  </w:style>
  <w:style w:type="paragraph" w:customStyle="1" w:styleId="18">
    <w:name w:val="Название1"/>
    <w:basedOn w:val="a"/>
    <w:rsid w:val="009D4A49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19">
    <w:name w:val="Указатель1"/>
    <w:basedOn w:val="a"/>
    <w:rsid w:val="009D4A49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f">
    <w:name w:val="Заголовок таблицы"/>
    <w:basedOn w:val="ad"/>
    <w:rsid w:val="009D4A49"/>
    <w:pPr>
      <w:widowControl w:val="0"/>
      <w:jc w:val="center"/>
    </w:pPr>
    <w:rPr>
      <w:rFonts w:eastAsia="SimSun" w:cs="Mangal"/>
      <w:b/>
      <w:bCs/>
      <w:kern w:val="1"/>
      <w:lang w:eastAsia="hi-IN" w:bidi="hi-IN"/>
    </w:rPr>
  </w:style>
  <w:style w:type="character" w:styleId="aff0">
    <w:name w:val="Placeholder Text"/>
    <w:basedOn w:val="a1"/>
    <w:uiPriority w:val="99"/>
    <w:semiHidden/>
    <w:rsid w:val="009D4A49"/>
    <w:rPr>
      <w:color w:val="808080"/>
    </w:rPr>
  </w:style>
  <w:style w:type="numbering" w:customStyle="1" w:styleId="22">
    <w:name w:val="Нет списка2"/>
    <w:next w:val="a3"/>
    <w:uiPriority w:val="99"/>
    <w:semiHidden/>
    <w:unhideWhenUsed/>
    <w:rsid w:val="009D4A49"/>
  </w:style>
  <w:style w:type="character" w:customStyle="1" w:styleId="WW8Num6z0">
    <w:name w:val="WW8Num6z0"/>
    <w:rsid w:val="009D4A49"/>
    <w:rPr>
      <w:rFonts w:cs="Times New Roman"/>
    </w:rPr>
  </w:style>
  <w:style w:type="character" w:customStyle="1" w:styleId="WW8Num6z1">
    <w:name w:val="WW8Num6z1"/>
    <w:rsid w:val="009D4A49"/>
    <w:rPr>
      <w:rFonts w:ascii="OpenSymbol" w:hAnsi="OpenSymbol"/>
    </w:rPr>
  </w:style>
  <w:style w:type="character" w:customStyle="1" w:styleId="WW8Num6z3">
    <w:name w:val="WW8Num6z3"/>
    <w:rsid w:val="009D4A49"/>
    <w:rPr>
      <w:rFonts w:ascii="Wingdings 2" w:hAnsi="Wingdings 2"/>
    </w:rPr>
  </w:style>
  <w:style w:type="character" w:customStyle="1" w:styleId="WW8Num8z3">
    <w:name w:val="WW8Num8z3"/>
    <w:rsid w:val="009D4A49"/>
    <w:rPr>
      <w:rFonts w:ascii="Symbol" w:hAnsi="Symbol"/>
    </w:rPr>
  </w:style>
  <w:style w:type="character" w:customStyle="1" w:styleId="WW8Num12z3">
    <w:name w:val="WW8Num12z3"/>
    <w:rsid w:val="009D4A49"/>
    <w:rPr>
      <w:rFonts w:ascii="Wingdings 2" w:hAnsi="Wingdings 2"/>
    </w:rPr>
  </w:style>
  <w:style w:type="character" w:customStyle="1" w:styleId="WW8Num2z1">
    <w:name w:val="WW8Num2z1"/>
    <w:rsid w:val="009D4A49"/>
    <w:rPr>
      <w:rFonts w:cs="Times New Roman"/>
    </w:rPr>
  </w:style>
  <w:style w:type="character" w:customStyle="1" w:styleId="WW8Num5z1">
    <w:name w:val="WW8Num5z1"/>
    <w:rsid w:val="009D4A49"/>
    <w:rPr>
      <w:rFonts w:cs="Times New Roman"/>
    </w:rPr>
  </w:style>
  <w:style w:type="character" w:customStyle="1" w:styleId="WW8Num9z1">
    <w:name w:val="WW8Num9z1"/>
    <w:rsid w:val="009D4A49"/>
    <w:rPr>
      <w:rFonts w:ascii="Courier New" w:hAnsi="Courier New"/>
    </w:rPr>
  </w:style>
  <w:style w:type="character" w:customStyle="1" w:styleId="WW8Num9z2">
    <w:name w:val="WW8Num9z2"/>
    <w:rsid w:val="009D4A49"/>
    <w:rPr>
      <w:rFonts w:ascii="Wingdings" w:hAnsi="Wingdings"/>
    </w:rPr>
  </w:style>
  <w:style w:type="character" w:customStyle="1" w:styleId="WW8Num12z2">
    <w:name w:val="WW8Num12z2"/>
    <w:rsid w:val="009D4A49"/>
    <w:rPr>
      <w:rFonts w:ascii="Wingdings" w:hAnsi="Wingdings"/>
    </w:rPr>
  </w:style>
  <w:style w:type="character" w:customStyle="1" w:styleId="WW8Num14z2">
    <w:name w:val="WW8Num14z2"/>
    <w:rsid w:val="009D4A49"/>
    <w:rPr>
      <w:rFonts w:ascii="Wingdings" w:hAnsi="Wingdings"/>
    </w:rPr>
  </w:style>
  <w:style w:type="character" w:customStyle="1" w:styleId="WW8Num17z3">
    <w:name w:val="WW8Num17z3"/>
    <w:rsid w:val="009D4A49"/>
    <w:rPr>
      <w:rFonts w:ascii="Wingdings 2" w:hAnsi="Wingdings 2"/>
    </w:rPr>
  </w:style>
  <w:style w:type="character" w:customStyle="1" w:styleId="WW8Num18z0">
    <w:name w:val="WW8Num18z0"/>
    <w:rsid w:val="009D4A49"/>
    <w:rPr>
      <w:rFonts w:cs="Times New Roman"/>
    </w:rPr>
  </w:style>
  <w:style w:type="character" w:customStyle="1" w:styleId="WW8Num20z0">
    <w:name w:val="WW8Num20z0"/>
    <w:rsid w:val="009D4A49"/>
    <w:rPr>
      <w:rFonts w:ascii="Symbol" w:hAnsi="Symbol"/>
    </w:rPr>
  </w:style>
  <w:style w:type="character" w:customStyle="1" w:styleId="WW8Num20z1">
    <w:name w:val="WW8Num20z1"/>
    <w:rsid w:val="009D4A49"/>
    <w:rPr>
      <w:rFonts w:ascii="Courier New" w:hAnsi="Courier New"/>
    </w:rPr>
  </w:style>
  <w:style w:type="character" w:customStyle="1" w:styleId="WW8Num20z2">
    <w:name w:val="WW8Num20z2"/>
    <w:rsid w:val="009D4A49"/>
    <w:rPr>
      <w:rFonts w:ascii="Wingdings" w:hAnsi="Wingdings"/>
    </w:rPr>
  </w:style>
  <w:style w:type="character" w:customStyle="1" w:styleId="WW8Num21z0">
    <w:name w:val="WW8Num21z0"/>
    <w:rsid w:val="009D4A49"/>
    <w:rPr>
      <w:rFonts w:cs="Times New Roman"/>
    </w:rPr>
  </w:style>
  <w:style w:type="character" w:customStyle="1" w:styleId="WW8Num22z0">
    <w:name w:val="WW8Num22z0"/>
    <w:rsid w:val="009D4A49"/>
    <w:rPr>
      <w:rFonts w:ascii="Courier New" w:hAnsi="Courier New"/>
    </w:rPr>
  </w:style>
  <w:style w:type="character" w:customStyle="1" w:styleId="WW8Num22z2">
    <w:name w:val="WW8Num22z2"/>
    <w:rsid w:val="009D4A49"/>
    <w:rPr>
      <w:rFonts w:ascii="Wingdings" w:hAnsi="Wingdings"/>
    </w:rPr>
  </w:style>
  <w:style w:type="character" w:customStyle="1" w:styleId="WW8Num22z3">
    <w:name w:val="WW8Num22z3"/>
    <w:rsid w:val="009D4A49"/>
    <w:rPr>
      <w:rFonts w:ascii="Symbol" w:hAnsi="Symbol"/>
    </w:rPr>
  </w:style>
  <w:style w:type="character" w:customStyle="1" w:styleId="WW8Num23z0">
    <w:name w:val="WW8Num23z0"/>
    <w:rsid w:val="009D4A49"/>
    <w:rPr>
      <w:rFonts w:ascii="Times New Roman" w:eastAsia="Times New Roman" w:hAnsi="Times New Roman"/>
    </w:rPr>
  </w:style>
  <w:style w:type="character" w:customStyle="1" w:styleId="WW8Num23z1">
    <w:name w:val="WW8Num23z1"/>
    <w:rsid w:val="009D4A49"/>
    <w:rPr>
      <w:rFonts w:cs="Times New Roman"/>
    </w:rPr>
  </w:style>
  <w:style w:type="character" w:customStyle="1" w:styleId="WW8Num24z0">
    <w:name w:val="WW8Num24z0"/>
    <w:rsid w:val="009D4A49"/>
    <w:rPr>
      <w:rFonts w:ascii="Symbol" w:eastAsia="Times New Roman" w:hAnsi="Symbol"/>
    </w:rPr>
  </w:style>
  <w:style w:type="character" w:customStyle="1" w:styleId="WW8Num24z1">
    <w:name w:val="WW8Num24z1"/>
    <w:rsid w:val="009D4A49"/>
    <w:rPr>
      <w:rFonts w:cs="Times New Roman"/>
    </w:rPr>
  </w:style>
  <w:style w:type="character" w:customStyle="1" w:styleId="WW8Num25z0">
    <w:name w:val="WW8Num25z0"/>
    <w:rsid w:val="009D4A49"/>
    <w:rPr>
      <w:rFonts w:ascii="Symbol" w:hAnsi="Symbol"/>
    </w:rPr>
  </w:style>
  <w:style w:type="character" w:customStyle="1" w:styleId="WW8Num25z1">
    <w:name w:val="WW8Num25z1"/>
    <w:rsid w:val="009D4A49"/>
    <w:rPr>
      <w:rFonts w:ascii="Courier New" w:hAnsi="Courier New"/>
    </w:rPr>
  </w:style>
  <w:style w:type="character" w:customStyle="1" w:styleId="WW8Num25z2">
    <w:name w:val="WW8Num25z2"/>
    <w:rsid w:val="009D4A49"/>
    <w:rPr>
      <w:rFonts w:ascii="Wingdings" w:hAnsi="Wingdings"/>
    </w:rPr>
  </w:style>
  <w:style w:type="character" w:customStyle="1" w:styleId="WW8Num26z0">
    <w:name w:val="WW8Num26z0"/>
    <w:rsid w:val="009D4A49"/>
    <w:rPr>
      <w:rFonts w:ascii="Symbol" w:hAnsi="Symbol"/>
    </w:rPr>
  </w:style>
  <w:style w:type="character" w:customStyle="1" w:styleId="WW8Num26z1">
    <w:name w:val="WW8Num26z1"/>
    <w:rsid w:val="009D4A49"/>
    <w:rPr>
      <w:rFonts w:ascii="Courier New" w:hAnsi="Courier New"/>
    </w:rPr>
  </w:style>
  <w:style w:type="character" w:customStyle="1" w:styleId="WW8Num26z2">
    <w:name w:val="WW8Num26z2"/>
    <w:rsid w:val="009D4A49"/>
    <w:rPr>
      <w:rFonts w:ascii="Wingdings" w:hAnsi="Wingdings"/>
    </w:rPr>
  </w:style>
  <w:style w:type="character" w:customStyle="1" w:styleId="WW8Num27z0">
    <w:name w:val="WW8Num27z0"/>
    <w:rsid w:val="009D4A49"/>
    <w:rPr>
      <w:rFonts w:ascii="Symbol" w:hAnsi="Symbol"/>
    </w:rPr>
  </w:style>
  <w:style w:type="character" w:customStyle="1" w:styleId="WW8Num27z1">
    <w:name w:val="WW8Num27z1"/>
    <w:rsid w:val="009D4A49"/>
    <w:rPr>
      <w:rFonts w:ascii="Courier New" w:hAnsi="Courier New"/>
    </w:rPr>
  </w:style>
  <w:style w:type="character" w:customStyle="1" w:styleId="WW8Num27z2">
    <w:name w:val="WW8Num27z2"/>
    <w:rsid w:val="009D4A49"/>
    <w:rPr>
      <w:rFonts w:ascii="Wingdings" w:hAnsi="Wingdings"/>
    </w:rPr>
  </w:style>
  <w:style w:type="character" w:customStyle="1" w:styleId="WW8Num28z0">
    <w:name w:val="WW8Num28z0"/>
    <w:rsid w:val="009D4A49"/>
    <w:rPr>
      <w:rFonts w:cs="Times New Roman"/>
    </w:rPr>
  </w:style>
  <w:style w:type="character" w:customStyle="1" w:styleId="WW8Num29z0">
    <w:name w:val="WW8Num29z0"/>
    <w:rsid w:val="009D4A49"/>
    <w:rPr>
      <w:rFonts w:ascii="Symbol" w:hAnsi="Symbol"/>
    </w:rPr>
  </w:style>
  <w:style w:type="character" w:customStyle="1" w:styleId="WW8Num29z1">
    <w:name w:val="WW8Num29z1"/>
    <w:rsid w:val="009D4A49"/>
    <w:rPr>
      <w:rFonts w:ascii="OpenSymbol" w:hAnsi="OpenSymbol"/>
    </w:rPr>
  </w:style>
  <w:style w:type="character" w:customStyle="1" w:styleId="WW8Num29z3">
    <w:name w:val="WW8Num29z3"/>
    <w:rsid w:val="009D4A49"/>
    <w:rPr>
      <w:rFonts w:ascii="Wingdings 2" w:hAnsi="Wingdings 2"/>
    </w:rPr>
  </w:style>
  <w:style w:type="character" w:customStyle="1" w:styleId="WW8Num30z0">
    <w:name w:val="WW8Num30z0"/>
    <w:rsid w:val="009D4A49"/>
    <w:rPr>
      <w:rFonts w:ascii="Times New Roman" w:hAnsi="Times New Roman"/>
    </w:rPr>
  </w:style>
  <w:style w:type="character" w:customStyle="1" w:styleId="WW8Num30z1">
    <w:name w:val="WW8Num30z1"/>
    <w:rsid w:val="009D4A49"/>
    <w:rPr>
      <w:rFonts w:ascii="Courier New" w:hAnsi="Courier New"/>
    </w:rPr>
  </w:style>
  <w:style w:type="character" w:customStyle="1" w:styleId="WW8Num30z2">
    <w:name w:val="WW8Num30z2"/>
    <w:rsid w:val="009D4A49"/>
    <w:rPr>
      <w:rFonts w:ascii="Wingdings" w:hAnsi="Wingdings"/>
    </w:rPr>
  </w:style>
  <w:style w:type="character" w:customStyle="1" w:styleId="WW8Num30z3">
    <w:name w:val="WW8Num30z3"/>
    <w:rsid w:val="009D4A49"/>
    <w:rPr>
      <w:rFonts w:ascii="Symbol" w:hAnsi="Symbol"/>
    </w:rPr>
  </w:style>
  <w:style w:type="character" w:customStyle="1" w:styleId="WW8Num31z0">
    <w:name w:val="WW8Num31z0"/>
    <w:rsid w:val="009D4A49"/>
    <w:rPr>
      <w:rFonts w:ascii="Symbol" w:hAnsi="Symbol"/>
    </w:rPr>
  </w:style>
  <w:style w:type="character" w:customStyle="1" w:styleId="WW8Num31z1">
    <w:name w:val="WW8Num31z1"/>
    <w:rsid w:val="009D4A49"/>
    <w:rPr>
      <w:rFonts w:ascii="Courier New" w:hAnsi="Courier New"/>
    </w:rPr>
  </w:style>
  <w:style w:type="character" w:customStyle="1" w:styleId="WW8Num31z2">
    <w:name w:val="WW8Num31z2"/>
    <w:rsid w:val="009D4A49"/>
    <w:rPr>
      <w:rFonts w:ascii="Wingdings" w:hAnsi="Wingdings"/>
    </w:rPr>
  </w:style>
  <w:style w:type="character" w:customStyle="1" w:styleId="WW8Num32z0">
    <w:name w:val="WW8Num32z0"/>
    <w:rsid w:val="009D4A49"/>
    <w:rPr>
      <w:rFonts w:ascii="Times New Roman" w:eastAsia="Times New Roman" w:hAnsi="Times New Roman"/>
    </w:rPr>
  </w:style>
  <w:style w:type="character" w:customStyle="1" w:styleId="WW8Num32z1">
    <w:name w:val="WW8Num32z1"/>
    <w:rsid w:val="009D4A49"/>
    <w:rPr>
      <w:rFonts w:ascii="Courier New" w:hAnsi="Courier New"/>
    </w:rPr>
  </w:style>
  <w:style w:type="character" w:customStyle="1" w:styleId="WW8Num32z2">
    <w:name w:val="WW8Num32z2"/>
    <w:rsid w:val="009D4A49"/>
    <w:rPr>
      <w:rFonts w:ascii="Wingdings" w:hAnsi="Wingdings"/>
    </w:rPr>
  </w:style>
  <w:style w:type="character" w:customStyle="1" w:styleId="WW8Num32z3">
    <w:name w:val="WW8Num32z3"/>
    <w:rsid w:val="009D4A49"/>
    <w:rPr>
      <w:rFonts w:ascii="Symbol" w:hAnsi="Symbol"/>
    </w:rPr>
  </w:style>
  <w:style w:type="character" w:customStyle="1" w:styleId="WW8Num33z0">
    <w:name w:val="WW8Num33z0"/>
    <w:rsid w:val="009D4A49"/>
    <w:rPr>
      <w:rFonts w:ascii="Times New Roman" w:eastAsia="Times New Roman" w:hAnsi="Times New Roman"/>
    </w:rPr>
  </w:style>
  <w:style w:type="character" w:customStyle="1" w:styleId="WW8Num33z1">
    <w:name w:val="WW8Num33z1"/>
    <w:rsid w:val="009D4A49"/>
    <w:rPr>
      <w:rFonts w:cs="Times New Roman"/>
    </w:rPr>
  </w:style>
  <w:style w:type="character" w:customStyle="1" w:styleId="WW8Num34z0">
    <w:name w:val="WW8Num34z0"/>
    <w:rsid w:val="009D4A49"/>
    <w:rPr>
      <w:rFonts w:ascii="Symbol" w:hAnsi="Symbol"/>
    </w:rPr>
  </w:style>
  <w:style w:type="character" w:customStyle="1" w:styleId="WW8Num34z1">
    <w:name w:val="WW8Num34z1"/>
    <w:rsid w:val="009D4A49"/>
    <w:rPr>
      <w:rFonts w:ascii="Courier New" w:hAnsi="Courier New"/>
    </w:rPr>
  </w:style>
  <w:style w:type="character" w:customStyle="1" w:styleId="WW8Num34z2">
    <w:name w:val="WW8Num34z2"/>
    <w:rsid w:val="009D4A49"/>
    <w:rPr>
      <w:rFonts w:ascii="Wingdings" w:hAnsi="Wingdings"/>
    </w:rPr>
  </w:style>
  <w:style w:type="character" w:customStyle="1" w:styleId="23">
    <w:name w:val="Основной шрифт абзаца2"/>
    <w:rsid w:val="009D4A49"/>
  </w:style>
  <w:style w:type="character" w:customStyle="1" w:styleId="FootnoteTextChar">
    <w:name w:val="Footnote Text Char"/>
    <w:rsid w:val="009D4A49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9D4A49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9D4A49"/>
    <w:rPr>
      <w:rFonts w:ascii="Times New Roman" w:hAnsi="Times New Roman"/>
      <w:b/>
      <w:i/>
      <w:sz w:val="22"/>
    </w:rPr>
  </w:style>
  <w:style w:type="character" w:customStyle="1" w:styleId="c1c15">
    <w:name w:val="c1 c15"/>
    <w:rsid w:val="009D4A49"/>
    <w:rPr>
      <w:rFonts w:cs="Times New Roman"/>
    </w:rPr>
  </w:style>
  <w:style w:type="character" w:customStyle="1" w:styleId="c1c34">
    <w:name w:val="c1 c34"/>
    <w:rsid w:val="009D4A49"/>
    <w:rPr>
      <w:rFonts w:cs="Times New Roman"/>
    </w:rPr>
  </w:style>
  <w:style w:type="character" w:customStyle="1" w:styleId="WW-0">
    <w:name w:val="WW-Символ сноски"/>
    <w:rsid w:val="009D4A49"/>
    <w:rPr>
      <w:vertAlign w:val="superscript"/>
    </w:rPr>
  </w:style>
  <w:style w:type="paragraph" w:customStyle="1" w:styleId="24">
    <w:name w:val="Абзац списка2"/>
    <w:basedOn w:val="a"/>
    <w:rsid w:val="009D4A49"/>
    <w:pPr>
      <w:suppressAutoHyphens/>
      <w:ind w:left="720"/>
    </w:pPr>
    <w:rPr>
      <w:rFonts w:cs="Calibri"/>
      <w:lang w:eastAsia="ar-SA"/>
    </w:rPr>
  </w:style>
  <w:style w:type="paragraph" w:customStyle="1" w:styleId="25">
    <w:name w:val="Обычный (веб)2"/>
    <w:basedOn w:val="a"/>
    <w:rsid w:val="009D4A49"/>
    <w:pPr>
      <w:suppressAutoHyphens/>
      <w:spacing w:before="280" w:after="280"/>
    </w:pPr>
    <w:rPr>
      <w:rFonts w:cs="Calibri"/>
      <w:lang w:eastAsia="ar-SA"/>
    </w:rPr>
  </w:style>
  <w:style w:type="paragraph" w:customStyle="1" w:styleId="ListParagraph1">
    <w:name w:val="List Paragraph1"/>
    <w:basedOn w:val="a"/>
    <w:rsid w:val="009D4A49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0c5c40">
    <w:name w:val="c0 c5 c40"/>
    <w:basedOn w:val="a"/>
    <w:rsid w:val="009D4A49"/>
    <w:pPr>
      <w:suppressAutoHyphens/>
      <w:spacing w:before="280" w:after="280"/>
    </w:pPr>
    <w:rPr>
      <w:rFonts w:cs="Calibri"/>
      <w:lang w:eastAsia="ar-SA"/>
    </w:rPr>
  </w:style>
  <w:style w:type="paragraph" w:customStyle="1" w:styleId="c0c27">
    <w:name w:val="c0 c27"/>
    <w:basedOn w:val="a"/>
    <w:rsid w:val="009D4A49"/>
    <w:pPr>
      <w:suppressAutoHyphens/>
      <w:spacing w:before="280" w:after="280"/>
    </w:pPr>
    <w:rPr>
      <w:rFonts w:cs="Calibri"/>
      <w:lang w:eastAsia="ar-SA"/>
    </w:rPr>
  </w:style>
  <w:style w:type="character" w:customStyle="1" w:styleId="aff1">
    <w:name w:val="Заголовок Знак"/>
    <w:link w:val="aff2"/>
    <w:locked/>
    <w:rsid w:val="009D4A49"/>
    <w:rPr>
      <w:b/>
      <w:bCs/>
      <w:sz w:val="24"/>
      <w:szCs w:val="24"/>
    </w:rPr>
  </w:style>
  <w:style w:type="paragraph" w:styleId="aff2">
    <w:name w:val="Title"/>
    <w:basedOn w:val="a"/>
    <w:link w:val="aff1"/>
    <w:qFormat/>
    <w:rsid w:val="009D4A49"/>
    <w:pPr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a">
    <w:name w:val="Заголовок Знак1"/>
    <w:basedOn w:val="a1"/>
    <w:uiPriority w:val="10"/>
    <w:rsid w:val="009D4A4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b">
    <w:name w:val="Название Знак1"/>
    <w:basedOn w:val="a1"/>
    <w:uiPriority w:val="10"/>
    <w:rsid w:val="009D4A4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numbering" w:customStyle="1" w:styleId="33">
    <w:name w:val="Нет списка3"/>
    <w:next w:val="a3"/>
    <w:uiPriority w:val="99"/>
    <w:semiHidden/>
    <w:unhideWhenUsed/>
    <w:rsid w:val="009D4A49"/>
  </w:style>
  <w:style w:type="character" w:customStyle="1" w:styleId="WW8Num21z1">
    <w:name w:val="WW8Num21z1"/>
    <w:rsid w:val="009D4A49"/>
    <w:rPr>
      <w:rFonts w:ascii="OpenSymbol" w:hAnsi="OpenSymbol" w:cs="OpenSymbol"/>
    </w:rPr>
  </w:style>
  <w:style w:type="character" w:customStyle="1" w:styleId="WW8Num22z1">
    <w:name w:val="WW8Num22z1"/>
    <w:rsid w:val="009D4A49"/>
    <w:rPr>
      <w:rFonts w:ascii="OpenSymbol" w:hAnsi="OpenSymbol" w:cs="OpenSymbol"/>
    </w:rPr>
  </w:style>
  <w:style w:type="character" w:customStyle="1" w:styleId="aff3">
    <w:name w:val="Символ нумерации"/>
    <w:rsid w:val="009D4A49"/>
  </w:style>
  <w:style w:type="character" w:customStyle="1" w:styleId="34">
    <w:name w:val="Основной шрифт абзаца3"/>
    <w:rsid w:val="009D4A49"/>
  </w:style>
  <w:style w:type="character" w:customStyle="1" w:styleId="1c">
    <w:name w:val="Знак сноски1"/>
    <w:rsid w:val="009D4A49"/>
    <w:rPr>
      <w:vertAlign w:val="superscript"/>
    </w:rPr>
  </w:style>
  <w:style w:type="paragraph" w:customStyle="1" w:styleId="26">
    <w:name w:val="Название2"/>
    <w:basedOn w:val="a"/>
    <w:rsid w:val="009D4A49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27">
    <w:name w:val="Указатель2"/>
    <w:basedOn w:val="a"/>
    <w:rsid w:val="009D4A49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35">
    <w:name w:val="Абзац списка3"/>
    <w:basedOn w:val="a"/>
    <w:rsid w:val="009D4A49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65">
    <w:name w:val="c65"/>
    <w:basedOn w:val="a"/>
    <w:rsid w:val="009D4A49"/>
    <w:pPr>
      <w:spacing w:before="100" w:beforeAutospacing="1" w:after="100" w:afterAutospacing="1"/>
    </w:pPr>
  </w:style>
  <w:style w:type="paragraph" w:customStyle="1" w:styleId="c51">
    <w:name w:val="c51"/>
    <w:basedOn w:val="a"/>
    <w:rsid w:val="009D4A49"/>
    <w:pPr>
      <w:spacing w:before="100" w:beforeAutospacing="1" w:after="100" w:afterAutospacing="1"/>
    </w:pPr>
  </w:style>
  <w:style w:type="paragraph" w:customStyle="1" w:styleId="c22">
    <w:name w:val="c22"/>
    <w:basedOn w:val="a"/>
    <w:rsid w:val="009D4A49"/>
    <w:pPr>
      <w:spacing w:before="100" w:beforeAutospacing="1" w:after="100" w:afterAutospacing="1"/>
    </w:pPr>
  </w:style>
  <w:style w:type="paragraph" w:customStyle="1" w:styleId="c54">
    <w:name w:val="c54"/>
    <w:basedOn w:val="a"/>
    <w:rsid w:val="009D4A49"/>
    <w:pPr>
      <w:spacing w:before="100" w:beforeAutospacing="1" w:after="100" w:afterAutospacing="1"/>
    </w:pPr>
  </w:style>
  <w:style w:type="paragraph" w:customStyle="1" w:styleId="c26">
    <w:name w:val="c26"/>
    <w:basedOn w:val="a"/>
    <w:rsid w:val="009D4A49"/>
    <w:pPr>
      <w:spacing w:before="100" w:beforeAutospacing="1" w:after="100" w:afterAutospacing="1"/>
    </w:pPr>
  </w:style>
  <w:style w:type="character" w:customStyle="1" w:styleId="c166">
    <w:name w:val="c166"/>
    <w:rsid w:val="009D4A49"/>
  </w:style>
  <w:style w:type="character" w:customStyle="1" w:styleId="c13">
    <w:name w:val="c13"/>
    <w:rsid w:val="009D4A49"/>
  </w:style>
  <w:style w:type="paragraph" w:customStyle="1" w:styleId="c44">
    <w:name w:val="c44"/>
    <w:basedOn w:val="a"/>
    <w:rsid w:val="009D4A49"/>
    <w:pPr>
      <w:spacing w:before="100" w:beforeAutospacing="1" w:after="100" w:afterAutospacing="1"/>
    </w:pPr>
  </w:style>
  <w:style w:type="paragraph" w:customStyle="1" w:styleId="c47">
    <w:name w:val="c47"/>
    <w:basedOn w:val="a"/>
    <w:rsid w:val="009D4A49"/>
    <w:pPr>
      <w:spacing w:before="100" w:beforeAutospacing="1" w:after="100" w:afterAutospacing="1"/>
    </w:pPr>
  </w:style>
  <w:style w:type="numbering" w:customStyle="1" w:styleId="41">
    <w:name w:val="Нет списка4"/>
    <w:next w:val="a3"/>
    <w:uiPriority w:val="99"/>
    <w:semiHidden/>
    <w:unhideWhenUsed/>
    <w:rsid w:val="009D4A49"/>
  </w:style>
  <w:style w:type="paragraph" w:customStyle="1" w:styleId="aff4">
    <w:name w:val="Выдержка"/>
    <w:basedOn w:val="aff5"/>
    <w:link w:val="aff6"/>
    <w:qFormat/>
    <w:rsid w:val="009D4A49"/>
    <w:pPr>
      <w:ind w:firstLine="567"/>
      <w:jc w:val="both"/>
    </w:pPr>
    <w:rPr>
      <w:sz w:val="20"/>
    </w:rPr>
  </w:style>
  <w:style w:type="character" w:customStyle="1" w:styleId="aff6">
    <w:name w:val="Выдержка Знак"/>
    <w:basedOn w:val="aff7"/>
    <w:link w:val="aff4"/>
    <w:rsid w:val="009D4A49"/>
    <w:rPr>
      <w:rFonts w:ascii="Consolas" w:eastAsia="Times New Roman" w:hAnsi="Consolas" w:cs="Consolas"/>
      <w:sz w:val="20"/>
      <w:szCs w:val="21"/>
      <w:lang w:eastAsia="ru-RU"/>
    </w:rPr>
  </w:style>
  <w:style w:type="paragraph" w:styleId="aff5">
    <w:name w:val="Plain Text"/>
    <w:basedOn w:val="a"/>
    <w:link w:val="aff7"/>
    <w:uiPriority w:val="99"/>
    <w:semiHidden/>
    <w:unhideWhenUsed/>
    <w:rsid w:val="009D4A49"/>
    <w:rPr>
      <w:rFonts w:ascii="Consolas" w:hAnsi="Consolas" w:cs="Consolas"/>
      <w:sz w:val="21"/>
      <w:szCs w:val="21"/>
    </w:rPr>
  </w:style>
  <w:style w:type="character" w:customStyle="1" w:styleId="aff7">
    <w:name w:val="Текст Знак"/>
    <w:basedOn w:val="a1"/>
    <w:link w:val="aff5"/>
    <w:uiPriority w:val="99"/>
    <w:semiHidden/>
    <w:rsid w:val="009D4A49"/>
    <w:rPr>
      <w:rFonts w:ascii="Consolas" w:eastAsia="Times New Roman" w:hAnsi="Consolas" w:cs="Consolas"/>
      <w:sz w:val="21"/>
      <w:szCs w:val="21"/>
      <w:lang w:eastAsia="ru-RU"/>
    </w:rPr>
  </w:style>
  <w:style w:type="character" w:styleId="aff8">
    <w:name w:val="Strong"/>
    <w:basedOn w:val="a1"/>
    <w:uiPriority w:val="22"/>
    <w:qFormat/>
    <w:rsid w:val="009D4A49"/>
    <w:rPr>
      <w:b/>
      <w:bCs/>
    </w:rPr>
  </w:style>
  <w:style w:type="paragraph" w:customStyle="1" w:styleId="razdel">
    <w:name w:val="razdel"/>
    <w:basedOn w:val="a"/>
    <w:rsid w:val="009D4A49"/>
    <w:pPr>
      <w:spacing w:before="100" w:beforeAutospacing="1" w:after="100" w:afterAutospacing="1"/>
    </w:pPr>
  </w:style>
  <w:style w:type="paragraph" w:styleId="aff9">
    <w:name w:val="Body Text Indent"/>
    <w:basedOn w:val="a"/>
    <w:link w:val="affa"/>
    <w:rsid w:val="009D4A49"/>
    <w:pPr>
      <w:jc w:val="both"/>
    </w:pPr>
  </w:style>
  <w:style w:type="character" w:customStyle="1" w:styleId="affa">
    <w:name w:val="Основной текст с отступом Знак"/>
    <w:basedOn w:val="a1"/>
    <w:link w:val="aff9"/>
    <w:rsid w:val="009D4A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тиль11"/>
    <w:basedOn w:val="a2"/>
    <w:uiPriority w:val="99"/>
    <w:rsid w:val="009D4A49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annotation reference"/>
    <w:basedOn w:val="a1"/>
    <w:uiPriority w:val="99"/>
    <w:semiHidden/>
    <w:unhideWhenUsed/>
    <w:rsid w:val="009D4A49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9D4A49"/>
    <w:rPr>
      <w:sz w:val="20"/>
      <w:szCs w:val="20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9D4A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D4A49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9D4A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f0">
    <w:name w:val="FollowedHyperlink"/>
    <w:basedOn w:val="a1"/>
    <w:uiPriority w:val="99"/>
    <w:semiHidden/>
    <w:unhideWhenUsed/>
    <w:rsid w:val="009D4A49"/>
    <w:rPr>
      <w:color w:val="954F72" w:themeColor="followedHyperlink"/>
      <w:u w:val="single"/>
    </w:rPr>
  </w:style>
  <w:style w:type="numbering" w:customStyle="1" w:styleId="5">
    <w:name w:val="Нет списка5"/>
    <w:next w:val="a3"/>
    <w:uiPriority w:val="99"/>
    <w:semiHidden/>
    <w:unhideWhenUsed/>
    <w:rsid w:val="009D4A49"/>
  </w:style>
  <w:style w:type="paragraph" w:styleId="afff1">
    <w:name w:val="header"/>
    <w:basedOn w:val="a"/>
    <w:link w:val="afff2"/>
    <w:uiPriority w:val="99"/>
    <w:unhideWhenUsed/>
    <w:rsid w:val="009D4A49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basedOn w:val="a1"/>
    <w:link w:val="afff1"/>
    <w:uiPriority w:val="99"/>
    <w:rsid w:val="009D4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3">
    <w:name w:val="footer"/>
    <w:basedOn w:val="a"/>
    <w:link w:val="afff4"/>
    <w:unhideWhenUsed/>
    <w:rsid w:val="009D4A49"/>
    <w:pPr>
      <w:tabs>
        <w:tab w:val="center" w:pos="4677"/>
        <w:tab w:val="right" w:pos="9355"/>
      </w:tabs>
    </w:pPr>
  </w:style>
  <w:style w:type="character" w:customStyle="1" w:styleId="afff4">
    <w:name w:val="Нижний колонтитул Знак"/>
    <w:basedOn w:val="a1"/>
    <w:link w:val="afff3"/>
    <w:rsid w:val="009D4A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d">
    <w:name w:val="Сетка таблицы1"/>
    <w:basedOn w:val="a2"/>
    <w:next w:val="ac"/>
    <w:rsid w:val="009D4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rsid w:val="009D4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rsid w:val="009D4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2"/>
    <w:rsid w:val="009D4A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2"/>
    <w:rsid w:val="009D4A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0">
    <w:name w:val="Сетка таблицы5"/>
    <w:basedOn w:val="a2"/>
    <w:rsid w:val="009D4A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2"/>
    <w:next w:val="ac"/>
    <w:uiPriority w:val="59"/>
    <w:rsid w:val="009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c"/>
    <w:uiPriority w:val="59"/>
    <w:rsid w:val="009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c"/>
    <w:uiPriority w:val="59"/>
    <w:rsid w:val="009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3"/>
    <w:uiPriority w:val="99"/>
    <w:semiHidden/>
    <w:unhideWhenUsed/>
    <w:rsid w:val="009D4A49"/>
  </w:style>
  <w:style w:type="paragraph" w:customStyle="1" w:styleId="p4">
    <w:name w:val="p4"/>
    <w:basedOn w:val="a"/>
    <w:rsid w:val="009D4A49"/>
    <w:pPr>
      <w:spacing w:before="100" w:beforeAutospacing="1" w:after="100" w:afterAutospacing="1"/>
    </w:pPr>
  </w:style>
  <w:style w:type="character" w:customStyle="1" w:styleId="s2">
    <w:name w:val="s2"/>
    <w:basedOn w:val="a1"/>
    <w:rsid w:val="009D4A49"/>
  </w:style>
  <w:style w:type="paragraph" w:customStyle="1" w:styleId="p5">
    <w:name w:val="p5"/>
    <w:basedOn w:val="a"/>
    <w:rsid w:val="009D4A49"/>
    <w:pPr>
      <w:spacing w:before="100" w:beforeAutospacing="1" w:after="100" w:afterAutospacing="1"/>
    </w:pPr>
  </w:style>
  <w:style w:type="numbering" w:customStyle="1" w:styleId="70">
    <w:name w:val="Нет списка7"/>
    <w:next w:val="a3"/>
    <w:uiPriority w:val="99"/>
    <w:semiHidden/>
    <w:unhideWhenUsed/>
    <w:rsid w:val="009D4A49"/>
  </w:style>
  <w:style w:type="paragraph" w:customStyle="1" w:styleId="Style12">
    <w:name w:val="Style12"/>
    <w:basedOn w:val="a"/>
    <w:rsid w:val="009D4A49"/>
    <w:pPr>
      <w:widowControl w:val="0"/>
      <w:autoSpaceDE w:val="0"/>
      <w:autoSpaceDN w:val="0"/>
      <w:adjustRightInd w:val="0"/>
    </w:pPr>
  </w:style>
  <w:style w:type="paragraph" w:customStyle="1" w:styleId="p1">
    <w:name w:val="p1"/>
    <w:basedOn w:val="a"/>
    <w:rsid w:val="009D4A49"/>
    <w:pPr>
      <w:spacing w:before="100" w:beforeAutospacing="1" w:after="100" w:afterAutospacing="1"/>
    </w:pPr>
  </w:style>
  <w:style w:type="paragraph" w:customStyle="1" w:styleId="p2">
    <w:name w:val="p2"/>
    <w:basedOn w:val="a"/>
    <w:rsid w:val="009D4A49"/>
    <w:pPr>
      <w:spacing w:before="100" w:beforeAutospacing="1" w:after="100" w:afterAutospacing="1"/>
    </w:pPr>
  </w:style>
  <w:style w:type="paragraph" w:customStyle="1" w:styleId="p3">
    <w:name w:val="p3"/>
    <w:basedOn w:val="a"/>
    <w:rsid w:val="009D4A49"/>
    <w:pPr>
      <w:spacing w:before="100" w:beforeAutospacing="1" w:after="100" w:afterAutospacing="1"/>
    </w:pPr>
  </w:style>
  <w:style w:type="character" w:customStyle="1" w:styleId="s1">
    <w:name w:val="s1"/>
    <w:basedOn w:val="a1"/>
    <w:rsid w:val="009D4A49"/>
  </w:style>
  <w:style w:type="paragraph" w:customStyle="1" w:styleId="p6">
    <w:name w:val="p6"/>
    <w:basedOn w:val="a"/>
    <w:rsid w:val="009D4A49"/>
    <w:pPr>
      <w:spacing w:before="100" w:beforeAutospacing="1" w:after="100" w:afterAutospacing="1"/>
    </w:pPr>
  </w:style>
  <w:style w:type="table" w:customStyle="1" w:styleId="9">
    <w:name w:val="Сетка таблицы9"/>
    <w:basedOn w:val="a2"/>
    <w:next w:val="ac"/>
    <w:uiPriority w:val="59"/>
    <w:rsid w:val="009D4A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21">
    <w:name w:val="c21"/>
    <w:basedOn w:val="a1"/>
    <w:rsid w:val="009D4A49"/>
  </w:style>
  <w:style w:type="character" w:customStyle="1" w:styleId="c33">
    <w:name w:val="c33"/>
    <w:basedOn w:val="a1"/>
    <w:rsid w:val="009D4A49"/>
  </w:style>
  <w:style w:type="paragraph" w:customStyle="1" w:styleId="210">
    <w:name w:val="Основной текст с отступом 21"/>
    <w:basedOn w:val="a"/>
    <w:rsid w:val="009D4A49"/>
    <w:pPr>
      <w:widowControl w:val="0"/>
      <w:suppressAutoHyphens/>
      <w:spacing w:after="120" w:line="480" w:lineRule="auto"/>
      <w:ind w:left="283"/>
    </w:pPr>
    <w:rPr>
      <w:rFonts w:eastAsia="SimSun" w:cs="Mangal"/>
      <w:kern w:val="1"/>
      <w:lang w:eastAsia="hi-IN" w:bidi="hi-IN"/>
    </w:rPr>
  </w:style>
  <w:style w:type="paragraph" w:customStyle="1" w:styleId="43">
    <w:name w:val="Абзац списка4"/>
    <w:basedOn w:val="a"/>
    <w:rsid w:val="009D4A49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table" w:customStyle="1" w:styleId="100">
    <w:name w:val="Сетка таблицы10"/>
    <w:basedOn w:val="a2"/>
    <w:next w:val="ac"/>
    <w:uiPriority w:val="59"/>
    <w:rsid w:val="009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5">
    <w:name w:val="c25"/>
    <w:basedOn w:val="a"/>
    <w:rsid w:val="009D4A49"/>
    <w:pPr>
      <w:spacing w:before="100" w:beforeAutospacing="1" w:after="100" w:afterAutospacing="1"/>
    </w:pPr>
  </w:style>
  <w:style w:type="paragraph" w:customStyle="1" w:styleId="c20">
    <w:name w:val="c20"/>
    <w:basedOn w:val="a"/>
    <w:rsid w:val="009D4A49"/>
    <w:pPr>
      <w:spacing w:before="100" w:beforeAutospacing="1" w:after="100" w:afterAutospacing="1"/>
    </w:pPr>
  </w:style>
  <w:style w:type="paragraph" w:customStyle="1" w:styleId="afff5">
    <w:name w:val="Буллит Курсив"/>
    <w:basedOn w:val="a"/>
    <w:rsid w:val="009D4A49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i/>
      <w:iCs/>
      <w:color w:val="000000"/>
      <w:sz w:val="21"/>
      <w:szCs w:val="21"/>
    </w:rPr>
  </w:style>
  <w:style w:type="table" w:customStyle="1" w:styleId="120">
    <w:name w:val="Сетка таблицы12"/>
    <w:basedOn w:val="a2"/>
    <w:next w:val="ac"/>
    <w:rsid w:val="009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4">
    <w:name w:val="toc 4"/>
    <w:basedOn w:val="a"/>
    <w:next w:val="a"/>
    <w:autoRedefine/>
    <w:uiPriority w:val="39"/>
    <w:unhideWhenUsed/>
    <w:rsid w:val="009D4A49"/>
    <w:pPr>
      <w:spacing w:after="100"/>
      <w:ind w:left="660"/>
    </w:pPr>
    <w:rPr>
      <w:rFonts w:eastAsiaTheme="minorEastAsia"/>
    </w:rPr>
  </w:style>
  <w:style w:type="paragraph" w:styleId="51">
    <w:name w:val="toc 5"/>
    <w:basedOn w:val="a"/>
    <w:next w:val="a"/>
    <w:autoRedefine/>
    <w:uiPriority w:val="39"/>
    <w:unhideWhenUsed/>
    <w:rsid w:val="009D4A49"/>
    <w:pPr>
      <w:spacing w:after="100"/>
      <w:ind w:left="880"/>
    </w:pPr>
    <w:rPr>
      <w:rFonts w:eastAsiaTheme="minorEastAsia"/>
    </w:rPr>
  </w:style>
  <w:style w:type="paragraph" w:styleId="61">
    <w:name w:val="toc 6"/>
    <w:basedOn w:val="a"/>
    <w:next w:val="a"/>
    <w:autoRedefine/>
    <w:uiPriority w:val="39"/>
    <w:unhideWhenUsed/>
    <w:rsid w:val="009D4A49"/>
    <w:pPr>
      <w:spacing w:after="100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9D4A49"/>
    <w:pPr>
      <w:spacing w:after="100"/>
      <w:ind w:left="1320"/>
    </w:pPr>
    <w:rPr>
      <w:rFonts w:eastAsiaTheme="minorEastAsia"/>
    </w:rPr>
  </w:style>
  <w:style w:type="paragraph" w:styleId="80">
    <w:name w:val="toc 8"/>
    <w:basedOn w:val="a"/>
    <w:next w:val="a"/>
    <w:autoRedefine/>
    <w:uiPriority w:val="39"/>
    <w:unhideWhenUsed/>
    <w:rsid w:val="009D4A49"/>
    <w:pPr>
      <w:spacing w:after="100"/>
      <w:ind w:left="1540"/>
    </w:pPr>
    <w:rPr>
      <w:rFonts w:eastAsiaTheme="minorEastAsia"/>
    </w:rPr>
  </w:style>
  <w:style w:type="paragraph" w:styleId="90">
    <w:name w:val="toc 9"/>
    <w:basedOn w:val="a"/>
    <w:next w:val="a"/>
    <w:autoRedefine/>
    <w:uiPriority w:val="39"/>
    <w:unhideWhenUsed/>
    <w:rsid w:val="009D4A49"/>
    <w:pPr>
      <w:spacing w:after="100"/>
      <w:ind w:left="1760"/>
    </w:pPr>
    <w:rPr>
      <w:rFonts w:eastAsiaTheme="minorEastAsia"/>
    </w:rPr>
  </w:style>
  <w:style w:type="character" w:customStyle="1" w:styleId="ab">
    <w:name w:val="Абзац списка Знак"/>
    <w:link w:val="aa"/>
    <w:uiPriority w:val="34"/>
    <w:locked/>
    <w:rsid w:val="009D4A49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numbering" w:customStyle="1" w:styleId="List11">
    <w:name w:val="List 11"/>
    <w:basedOn w:val="a3"/>
    <w:rsid w:val="009D4A49"/>
    <w:pPr>
      <w:numPr>
        <w:numId w:val="6"/>
      </w:numPr>
    </w:pPr>
  </w:style>
  <w:style w:type="paragraph" w:customStyle="1" w:styleId="14TexstOSNOVA1012">
    <w:name w:val="14TexstOSNOVA_10/12"/>
    <w:basedOn w:val="a"/>
    <w:uiPriority w:val="99"/>
    <w:rsid w:val="009D4A49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29">
    <w:name w:val="Body Text 2"/>
    <w:basedOn w:val="a"/>
    <w:link w:val="2a"/>
    <w:uiPriority w:val="99"/>
    <w:semiHidden/>
    <w:unhideWhenUsed/>
    <w:rsid w:val="009D4A49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semiHidden/>
    <w:rsid w:val="009D4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D4A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&amp; Знак"/>
    <w:basedOn w:val="a"/>
    <w:link w:val="afff7"/>
    <w:uiPriority w:val="99"/>
    <w:rsid w:val="009D4A49"/>
    <w:pPr>
      <w:autoSpaceDN w:val="0"/>
      <w:spacing w:line="360" w:lineRule="auto"/>
      <w:ind w:firstLine="709"/>
      <w:jc w:val="both"/>
      <w:textAlignment w:val="baseline"/>
    </w:pPr>
    <w:rPr>
      <w:kern w:val="3"/>
      <w:sz w:val="28"/>
      <w:szCs w:val="20"/>
      <w:lang w:eastAsia="zh-CN" w:bidi="hi-IN"/>
    </w:rPr>
  </w:style>
  <w:style w:type="character" w:customStyle="1" w:styleId="afff7">
    <w:name w:val="&amp; Знак Знак"/>
    <w:link w:val="afff6"/>
    <w:uiPriority w:val="99"/>
    <w:locked/>
    <w:rsid w:val="009D4A49"/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styleId="afff8">
    <w:name w:val="endnote text"/>
    <w:basedOn w:val="a"/>
    <w:link w:val="afff9"/>
    <w:uiPriority w:val="99"/>
    <w:semiHidden/>
    <w:unhideWhenUsed/>
    <w:rsid w:val="009D4A49"/>
    <w:rPr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semiHidden/>
    <w:rsid w:val="009D4A49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1">
    <w:name w:val="Нет списка8"/>
    <w:next w:val="a3"/>
    <w:uiPriority w:val="99"/>
    <w:semiHidden/>
    <w:unhideWhenUsed/>
    <w:rsid w:val="009D4A49"/>
  </w:style>
  <w:style w:type="table" w:customStyle="1" w:styleId="130">
    <w:name w:val="Сетка таблицы13"/>
    <w:basedOn w:val="a2"/>
    <w:next w:val="ac"/>
    <w:uiPriority w:val="99"/>
    <w:rsid w:val="009D4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uiPriority w:val="99"/>
    <w:rsid w:val="009D4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9D4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D4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9D4A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9D4A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9D4A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9D4A49"/>
    <w:pPr>
      <w:spacing w:before="100" w:beforeAutospacing="1" w:after="100" w:afterAutospacing="1"/>
    </w:pPr>
  </w:style>
  <w:style w:type="numbering" w:customStyle="1" w:styleId="91">
    <w:name w:val="Нет списка9"/>
    <w:next w:val="a3"/>
    <w:uiPriority w:val="99"/>
    <w:semiHidden/>
    <w:unhideWhenUsed/>
    <w:rsid w:val="009D4A49"/>
  </w:style>
  <w:style w:type="character" w:customStyle="1" w:styleId="45">
    <w:name w:val="Основной шрифт абзаца4"/>
    <w:rsid w:val="009D4A49"/>
  </w:style>
  <w:style w:type="paragraph" w:customStyle="1" w:styleId="52">
    <w:name w:val="Абзац списка5"/>
    <w:basedOn w:val="a"/>
    <w:rsid w:val="009D4A49"/>
    <w:pPr>
      <w:suppressAutoHyphens/>
      <w:ind w:left="720"/>
    </w:pPr>
    <w:rPr>
      <w:rFonts w:cs="Calibri"/>
      <w:lang w:eastAsia="ar-SA"/>
    </w:rPr>
  </w:style>
  <w:style w:type="paragraph" w:customStyle="1" w:styleId="37">
    <w:name w:val="Обычный (веб)3"/>
    <w:basedOn w:val="a"/>
    <w:rsid w:val="009D4A49"/>
    <w:pPr>
      <w:suppressAutoHyphens/>
      <w:spacing w:before="280" w:after="280"/>
    </w:pPr>
    <w:rPr>
      <w:rFonts w:cs="Calibri"/>
      <w:lang w:eastAsia="ar-SA"/>
    </w:rPr>
  </w:style>
  <w:style w:type="table" w:customStyle="1" w:styleId="710">
    <w:name w:val="Сетка таблицы71"/>
    <w:basedOn w:val="a2"/>
    <w:next w:val="ac"/>
    <w:uiPriority w:val="59"/>
    <w:rsid w:val="009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a">
    <w:name w:val="Основной текст + Полужирный"/>
    <w:rsid w:val="009D4A4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ffb">
    <w:name w:val="Основной текст_"/>
    <w:link w:val="2b"/>
    <w:rsid w:val="009D4A49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b">
    <w:name w:val="Основной текст2"/>
    <w:basedOn w:val="a"/>
    <w:link w:val="afffb"/>
    <w:rsid w:val="009D4A49"/>
    <w:pPr>
      <w:widowControl w:val="0"/>
      <w:shd w:val="clear" w:color="auto" w:fill="FFFFFF"/>
      <w:spacing w:line="197" w:lineRule="exact"/>
      <w:jc w:val="both"/>
    </w:pPr>
    <w:rPr>
      <w:rFonts w:cstheme="minorBidi"/>
      <w:sz w:val="18"/>
      <w:szCs w:val="18"/>
      <w:lang w:eastAsia="en-US"/>
    </w:rPr>
  </w:style>
  <w:style w:type="character" w:customStyle="1" w:styleId="Tahoma75pt">
    <w:name w:val="Основной текст + Tahoma;7;5 pt;Полужирный"/>
    <w:rsid w:val="009D4A4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rsid w:val="009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9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c"/>
    <w:rsid w:val="009D4A49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c">
    <w:name w:val="Основной текст (2)"/>
    <w:basedOn w:val="a"/>
    <w:link w:val="2Exact"/>
    <w:rsid w:val="009D4A49"/>
    <w:pPr>
      <w:widowControl w:val="0"/>
      <w:shd w:val="clear" w:color="auto" w:fill="FFFFFF"/>
      <w:spacing w:line="192" w:lineRule="exact"/>
      <w:jc w:val="both"/>
    </w:pPr>
    <w:rPr>
      <w:rFonts w:eastAsiaTheme="minorHAnsi" w:cstheme="minorBidi"/>
      <w:b/>
      <w:bCs/>
      <w:spacing w:val="3"/>
      <w:sz w:val="16"/>
      <w:szCs w:val="16"/>
      <w:lang w:eastAsia="en-US"/>
    </w:rPr>
  </w:style>
  <w:style w:type="character" w:customStyle="1" w:styleId="Exact">
    <w:name w:val="Основной текст Exact"/>
    <w:rsid w:val="009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8">
    <w:name w:val="Основной текст3"/>
    <w:basedOn w:val="a"/>
    <w:rsid w:val="009D4A49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1e">
    <w:name w:val="Основной текст1"/>
    <w:rsid w:val="009D4A4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2"/>
    <w:rsid w:val="009D4A49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Exact"/>
    <w:rsid w:val="009D4A49"/>
    <w:pPr>
      <w:widowControl w:val="0"/>
      <w:shd w:val="clear" w:color="auto" w:fill="FFFFFF"/>
      <w:spacing w:line="192" w:lineRule="exact"/>
      <w:jc w:val="both"/>
    </w:pPr>
    <w:rPr>
      <w:rFonts w:cstheme="minorBidi"/>
      <w:b/>
      <w:bCs/>
      <w:spacing w:val="1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9D4A49"/>
    <w:pPr>
      <w:widowControl w:val="0"/>
      <w:ind w:left="103"/>
    </w:pPr>
    <w:rPr>
      <w:sz w:val="22"/>
      <w:szCs w:val="22"/>
      <w:lang w:val="en-US" w:eastAsia="en-US"/>
    </w:rPr>
  </w:style>
  <w:style w:type="character" w:customStyle="1" w:styleId="92">
    <w:name w:val="Заголовок №9"/>
    <w:basedOn w:val="a1"/>
    <w:uiPriority w:val="99"/>
    <w:rsid w:val="009D4A4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3">
    <w:name w:val="Заголовок №9_"/>
    <w:link w:val="910"/>
    <w:uiPriority w:val="99"/>
    <w:rsid w:val="009D4A4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0">
    <w:name w:val="Заголовок №91"/>
    <w:basedOn w:val="a"/>
    <w:link w:val="93"/>
    <w:uiPriority w:val="99"/>
    <w:rsid w:val="009D4A49"/>
    <w:pPr>
      <w:shd w:val="clear" w:color="auto" w:fill="FFFFFF"/>
      <w:spacing w:before="180" w:after="300" w:line="240" w:lineRule="atLeast"/>
      <w:outlineLvl w:val="8"/>
    </w:pPr>
    <w:rPr>
      <w:rFonts w:eastAsiaTheme="minorHAnsi"/>
      <w:b/>
      <w:bCs/>
      <w:sz w:val="21"/>
      <w:szCs w:val="21"/>
      <w:lang w:eastAsia="en-US"/>
    </w:rPr>
  </w:style>
  <w:style w:type="character" w:customStyle="1" w:styleId="63">
    <w:name w:val="Заголовок №6"/>
    <w:basedOn w:val="a1"/>
    <w:uiPriority w:val="99"/>
    <w:rsid w:val="009D4A49"/>
    <w:rPr>
      <w:rFonts w:ascii="Tahoma" w:hAnsi="Tahoma" w:cs="Tahoma"/>
      <w:b/>
      <w:bCs/>
      <w:sz w:val="24"/>
      <w:szCs w:val="24"/>
      <w:shd w:val="clear" w:color="auto" w:fill="FFFFFF"/>
    </w:rPr>
  </w:style>
  <w:style w:type="character" w:customStyle="1" w:styleId="82">
    <w:name w:val="Основной текст (8)"/>
    <w:basedOn w:val="a1"/>
    <w:uiPriority w:val="99"/>
    <w:rsid w:val="009D4A49"/>
    <w:rPr>
      <w:rFonts w:ascii="Times New Roman" w:hAnsi="Times New Roman" w:cs="Times New Roman"/>
      <w:b/>
      <w:bCs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://videouroki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hkolaonlain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4624</Words>
  <Characters>26357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</dc:creator>
  <cp:keywords/>
  <dc:description/>
  <cp:lastModifiedBy>User</cp:lastModifiedBy>
  <cp:revision>8</cp:revision>
  <cp:lastPrinted>2021-08-26T08:56:00Z</cp:lastPrinted>
  <dcterms:created xsi:type="dcterms:W3CDTF">2021-08-25T09:42:00Z</dcterms:created>
  <dcterms:modified xsi:type="dcterms:W3CDTF">2022-08-23T19:27:00Z</dcterms:modified>
</cp:coreProperties>
</file>